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65E" w:rsidRDefault="00BF2FF8" w:rsidP="0058665E">
      <w:pPr>
        <w:kinsoku w:val="0"/>
        <w:overflowPunct w:val="0"/>
        <w:ind w:right="128"/>
        <w:jc w:val="center"/>
        <w:rPr>
          <w:b/>
          <w:bCs/>
          <w:sz w:val="22"/>
          <w:szCs w:val="22"/>
        </w:rPr>
      </w:pPr>
      <w:r>
        <w:rPr>
          <w:b/>
          <w:bCs/>
          <w:sz w:val="22"/>
          <w:szCs w:val="22"/>
        </w:rPr>
        <w:t>ATTACHMENT</w:t>
      </w:r>
      <w:r w:rsidR="0058665E">
        <w:rPr>
          <w:b/>
          <w:bCs/>
          <w:sz w:val="22"/>
          <w:szCs w:val="22"/>
        </w:rPr>
        <w:t>:</w:t>
      </w:r>
    </w:p>
    <w:p w:rsidR="0058665E" w:rsidRPr="00692D3C" w:rsidRDefault="0058665E" w:rsidP="0058665E">
      <w:pPr>
        <w:kinsoku w:val="0"/>
        <w:overflowPunct w:val="0"/>
        <w:ind w:right="128"/>
        <w:jc w:val="center"/>
        <w:rPr>
          <w:b/>
          <w:bCs/>
          <w:sz w:val="22"/>
          <w:szCs w:val="22"/>
        </w:rPr>
      </w:pPr>
      <w:r>
        <w:rPr>
          <w:b/>
          <w:bCs/>
          <w:sz w:val="22"/>
          <w:szCs w:val="22"/>
        </w:rPr>
        <w:t xml:space="preserve">Certifications and </w:t>
      </w:r>
      <w:r w:rsidRPr="00A13EAC">
        <w:rPr>
          <w:b/>
          <w:bCs/>
          <w:spacing w:val="-1"/>
          <w:sz w:val="22"/>
          <w:szCs w:val="22"/>
        </w:rPr>
        <w:t>Assurances</w:t>
      </w:r>
    </w:p>
    <w:p w:rsidR="0058665E" w:rsidRPr="00A13EAC" w:rsidRDefault="0058665E" w:rsidP="0058665E">
      <w:pPr>
        <w:kinsoku w:val="0"/>
        <w:overflowPunct w:val="0"/>
        <w:spacing w:before="20" w:line="320" w:lineRule="exact"/>
        <w:jc w:val="center"/>
        <w:rPr>
          <w:sz w:val="22"/>
          <w:szCs w:val="22"/>
        </w:rPr>
      </w:pPr>
    </w:p>
    <w:p w:rsidR="0058665E" w:rsidRPr="009045A8" w:rsidRDefault="0058665E" w:rsidP="0058665E">
      <w:pPr>
        <w:pStyle w:val="BodyText"/>
        <w:kinsoku w:val="0"/>
        <w:overflowPunct w:val="0"/>
        <w:spacing w:line="239" w:lineRule="auto"/>
        <w:ind w:right="1092"/>
        <w:rPr>
          <w:rFonts w:asciiTheme="minorHAnsi" w:hAnsiTheme="minorHAnsi" w:cs="Times New Roman"/>
          <w:i/>
          <w:spacing w:val="-1"/>
          <w:sz w:val="22"/>
          <w:szCs w:val="22"/>
        </w:rPr>
      </w:pPr>
      <w:r w:rsidRPr="009045A8">
        <w:rPr>
          <w:rFonts w:asciiTheme="minorHAnsi" w:hAnsiTheme="minorHAnsi" w:cs="Times New Roman"/>
          <w:b/>
          <w:i/>
          <w:color w:val="5B9BD5" w:themeColor="accent1"/>
          <w:sz w:val="22"/>
          <w:szCs w:val="22"/>
        </w:rPr>
        <w:t>NOTE:</w:t>
      </w:r>
      <w:r w:rsidRPr="009045A8">
        <w:rPr>
          <w:rFonts w:asciiTheme="minorHAnsi" w:hAnsiTheme="minorHAnsi" w:cs="Times New Roman"/>
          <w:i/>
          <w:color w:val="5B9BD5" w:themeColor="accent1"/>
          <w:spacing w:val="-7"/>
          <w:sz w:val="22"/>
          <w:szCs w:val="22"/>
        </w:rPr>
        <w:t xml:space="preserve"> </w:t>
      </w:r>
      <w:r w:rsidRPr="009045A8">
        <w:rPr>
          <w:rFonts w:asciiTheme="minorHAnsi" w:hAnsiTheme="minorHAnsi" w:cs="Times New Roman"/>
          <w:i/>
          <w:spacing w:val="1"/>
          <w:sz w:val="22"/>
          <w:szCs w:val="22"/>
        </w:rPr>
        <w:t>When</w:t>
      </w:r>
      <w:r w:rsidRPr="009045A8">
        <w:rPr>
          <w:rFonts w:asciiTheme="minorHAnsi" w:hAnsiTheme="minorHAnsi" w:cs="Times New Roman"/>
          <w:i/>
          <w:spacing w:val="-2"/>
          <w:sz w:val="22"/>
          <w:szCs w:val="22"/>
        </w:rPr>
        <w:t xml:space="preserve"> </w:t>
      </w:r>
      <w:r w:rsidRPr="009045A8">
        <w:rPr>
          <w:rFonts w:asciiTheme="minorHAnsi" w:hAnsiTheme="minorHAnsi" w:cs="Times New Roman"/>
          <w:i/>
          <w:spacing w:val="-1"/>
          <w:sz w:val="22"/>
          <w:szCs w:val="22"/>
        </w:rPr>
        <w:t>these</w:t>
      </w:r>
      <w:r w:rsidRPr="009045A8">
        <w:rPr>
          <w:rFonts w:asciiTheme="minorHAnsi" w:hAnsiTheme="minorHAnsi" w:cs="Times New Roman"/>
          <w:i/>
          <w:spacing w:val="3"/>
          <w:sz w:val="22"/>
          <w:szCs w:val="22"/>
        </w:rPr>
        <w:t xml:space="preserve"> </w:t>
      </w:r>
      <w:r>
        <w:rPr>
          <w:rFonts w:asciiTheme="minorHAnsi" w:hAnsiTheme="minorHAnsi" w:cs="Times New Roman"/>
          <w:i/>
          <w:spacing w:val="-1"/>
          <w:sz w:val="22"/>
          <w:szCs w:val="22"/>
        </w:rPr>
        <w:t>Certifications and</w:t>
      </w:r>
      <w:r w:rsidRPr="009045A8">
        <w:rPr>
          <w:rFonts w:asciiTheme="minorHAnsi" w:hAnsiTheme="minorHAnsi" w:cs="Times New Roman"/>
          <w:i/>
          <w:spacing w:val="-2"/>
          <w:sz w:val="22"/>
          <w:szCs w:val="22"/>
        </w:rPr>
        <w:t xml:space="preserve"> </w:t>
      </w:r>
      <w:r>
        <w:rPr>
          <w:rFonts w:asciiTheme="minorHAnsi" w:hAnsiTheme="minorHAnsi" w:cs="Times New Roman"/>
          <w:i/>
          <w:spacing w:val="-1"/>
          <w:sz w:val="22"/>
          <w:szCs w:val="22"/>
        </w:rPr>
        <w:t xml:space="preserve">Assurances </w:t>
      </w:r>
      <w:r w:rsidRPr="009045A8">
        <w:rPr>
          <w:rFonts w:asciiTheme="minorHAnsi" w:hAnsiTheme="minorHAnsi" w:cs="Times New Roman"/>
          <w:i/>
          <w:sz w:val="22"/>
          <w:szCs w:val="22"/>
        </w:rPr>
        <w:t xml:space="preserve">are </w:t>
      </w:r>
      <w:r w:rsidRPr="009045A8">
        <w:rPr>
          <w:rFonts w:asciiTheme="minorHAnsi" w:hAnsiTheme="minorHAnsi" w:cs="Times New Roman"/>
          <w:i/>
          <w:spacing w:val="-1"/>
          <w:sz w:val="22"/>
          <w:szCs w:val="22"/>
        </w:rPr>
        <w:t>used</w:t>
      </w:r>
      <w:r w:rsidRPr="009045A8">
        <w:rPr>
          <w:rFonts w:asciiTheme="minorHAnsi" w:hAnsiTheme="minorHAnsi" w:cs="Times New Roman"/>
          <w:i/>
          <w:spacing w:val="-2"/>
          <w:sz w:val="22"/>
          <w:szCs w:val="22"/>
        </w:rPr>
        <w:t xml:space="preserve"> </w:t>
      </w:r>
      <w:r w:rsidRPr="009045A8">
        <w:rPr>
          <w:rFonts w:asciiTheme="minorHAnsi" w:hAnsiTheme="minorHAnsi" w:cs="Times New Roman"/>
          <w:i/>
          <w:sz w:val="22"/>
          <w:szCs w:val="22"/>
        </w:rPr>
        <w:t>for</w:t>
      </w:r>
      <w:r w:rsidRPr="009045A8">
        <w:rPr>
          <w:rFonts w:asciiTheme="minorHAnsi" w:hAnsiTheme="minorHAnsi" w:cs="Times New Roman"/>
          <w:i/>
          <w:spacing w:val="-3"/>
          <w:sz w:val="22"/>
          <w:szCs w:val="22"/>
        </w:rPr>
        <w:t xml:space="preserve"> Subagreements, </w:t>
      </w:r>
      <w:r w:rsidRPr="009045A8">
        <w:rPr>
          <w:rFonts w:asciiTheme="minorHAnsi" w:hAnsiTheme="minorHAnsi" w:cs="Times New Roman"/>
          <w:i/>
          <w:sz w:val="22"/>
          <w:szCs w:val="22"/>
        </w:rPr>
        <w:t>the</w:t>
      </w:r>
      <w:r>
        <w:rPr>
          <w:rFonts w:asciiTheme="minorHAnsi" w:hAnsiTheme="minorHAnsi" w:cs="Times New Roman"/>
          <w:i/>
          <w:spacing w:val="-2"/>
          <w:sz w:val="22"/>
          <w:szCs w:val="22"/>
        </w:rPr>
        <w:t xml:space="preserve"> </w:t>
      </w:r>
      <w:r w:rsidR="00F4430E">
        <w:rPr>
          <w:rFonts w:asciiTheme="minorHAnsi" w:hAnsiTheme="minorHAnsi" w:cs="Times New Roman"/>
          <w:i/>
          <w:spacing w:val="-2"/>
          <w:sz w:val="22"/>
          <w:szCs w:val="22"/>
        </w:rPr>
        <w:t>t</w:t>
      </w:r>
      <w:r w:rsidRPr="009045A8">
        <w:rPr>
          <w:rFonts w:asciiTheme="minorHAnsi" w:hAnsiTheme="minorHAnsi" w:cs="Times New Roman"/>
          <w:i/>
          <w:spacing w:val="-1"/>
          <w:sz w:val="22"/>
          <w:szCs w:val="22"/>
        </w:rPr>
        <w:t>erm</w:t>
      </w:r>
      <w:r w:rsidRPr="009045A8">
        <w:rPr>
          <w:rFonts w:asciiTheme="minorHAnsi" w:hAnsiTheme="minorHAnsi" w:cs="Times New Roman"/>
          <w:i/>
          <w:spacing w:val="1"/>
          <w:sz w:val="22"/>
          <w:szCs w:val="22"/>
        </w:rPr>
        <w:t xml:space="preserve"> </w:t>
      </w:r>
      <w:r w:rsidRPr="009045A8">
        <w:rPr>
          <w:rFonts w:asciiTheme="minorHAnsi" w:hAnsiTheme="minorHAnsi" w:cs="Times New Roman"/>
          <w:i/>
          <w:sz w:val="22"/>
          <w:szCs w:val="22"/>
        </w:rPr>
        <w:t xml:space="preserve">“Recipient” </w:t>
      </w:r>
      <w:r w:rsidRPr="009045A8">
        <w:rPr>
          <w:rFonts w:asciiTheme="minorHAnsi" w:hAnsiTheme="minorHAnsi" w:cs="Times New Roman"/>
          <w:i/>
          <w:spacing w:val="-1"/>
          <w:sz w:val="22"/>
          <w:szCs w:val="22"/>
        </w:rPr>
        <w:t>means</w:t>
      </w:r>
      <w:r w:rsidRPr="009045A8">
        <w:rPr>
          <w:rFonts w:asciiTheme="minorHAnsi" w:hAnsiTheme="minorHAnsi" w:cs="Times New Roman"/>
          <w:i/>
          <w:spacing w:val="53"/>
          <w:sz w:val="22"/>
          <w:szCs w:val="22"/>
        </w:rPr>
        <w:t xml:space="preserve"> </w:t>
      </w:r>
      <w:r w:rsidRPr="009045A8">
        <w:rPr>
          <w:rFonts w:asciiTheme="minorHAnsi" w:hAnsiTheme="minorHAnsi" w:cs="Times New Roman"/>
          <w:i/>
          <w:spacing w:val="-1"/>
          <w:sz w:val="22"/>
          <w:szCs w:val="22"/>
        </w:rPr>
        <w:t>“Subrecipient.”</w:t>
      </w:r>
      <w:bookmarkStart w:id="0" w:name="_GoBack"/>
      <w:bookmarkEnd w:id="0"/>
    </w:p>
    <w:p w:rsidR="0058665E" w:rsidRPr="00A13EAC" w:rsidRDefault="0058665E" w:rsidP="0058665E">
      <w:pPr>
        <w:kinsoku w:val="0"/>
        <w:overflowPunct w:val="0"/>
        <w:spacing w:before="17" w:line="260" w:lineRule="exact"/>
        <w:rPr>
          <w:sz w:val="22"/>
          <w:szCs w:val="22"/>
        </w:rPr>
      </w:pPr>
    </w:p>
    <w:p w:rsidR="0058665E" w:rsidRPr="00A13EAC" w:rsidRDefault="0058665E" w:rsidP="0058665E">
      <w:pPr>
        <w:pStyle w:val="Heading1"/>
        <w:kinsoku w:val="0"/>
        <w:overflowPunct w:val="0"/>
        <w:spacing w:before="0"/>
        <w:ind w:right="128"/>
        <w:rPr>
          <w:rFonts w:ascii="Times New Roman" w:hAnsi="Times New Roman" w:cs="Times New Roman"/>
          <w:b w:val="0"/>
          <w:bCs w:val="0"/>
          <w:sz w:val="22"/>
          <w:szCs w:val="22"/>
        </w:rPr>
      </w:pPr>
      <w:bookmarkStart w:id="1" w:name="Part_I_–_Certifications_and_Assurances"/>
      <w:bookmarkStart w:id="2" w:name="bookmark1"/>
      <w:bookmarkEnd w:id="1"/>
      <w:bookmarkEnd w:id="2"/>
      <w:r w:rsidRPr="00A13EAC">
        <w:rPr>
          <w:rFonts w:ascii="Times New Roman" w:hAnsi="Times New Roman" w:cs="Times New Roman"/>
          <w:sz w:val="22"/>
          <w:szCs w:val="22"/>
        </w:rPr>
        <w:t>Part</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I –</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2"/>
          <w:sz w:val="22"/>
          <w:szCs w:val="22"/>
        </w:rPr>
        <w:t>Certifications</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and</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Assurances</w:t>
      </w:r>
    </w:p>
    <w:p w:rsidR="0058665E" w:rsidRDefault="0058665E" w:rsidP="0058665E">
      <w:pPr>
        <w:pStyle w:val="Heading2"/>
        <w:tabs>
          <w:tab w:val="left" w:pos="437"/>
        </w:tabs>
        <w:kinsoku w:val="0"/>
        <w:overflowPunct w:val="0"/>
        <w:ind w:left="0"/>
        <w:rPr>
          <w:rFonts w:ascii="Times New Roman" w:hAnsi="Times New Roman" w:cs="Times New Roman"/>
          <w:b w:val="0"/>
          <w:bCs w:val="0"/>
          <w:sz w:val="22"/>
          <w:szCs w:val="22"/>
        </w:rPr>
      </w:pPr>
      <w:bookmarkStart w:id="3" w:name="1.__Assurance_of_Compliance_with_Laws_an"/>
      <w:bookmarkStart w:id="4" w:name="bookmark2"/>
      <w:bookmarkStart w:id="5" w:name="2.__Certification_Regarding_Lobbying"/>
      <w:bookmarkStart w:id="6" w:name="bookmark3"/>
      <w:bookmarkEnd w:id="3"/>
      <w:bookmarkEnd w:id="4"/>
      <w:bookmarkEnd w:id="5"/>
      <w:bookmarkEnd w:id="6"/>
    </w:p>
    <w:p w:rsidR="0058665E" w:rsidRPr="009045A8" w:rsidRDefault="0058665E" w:rsidP="0058665E">
      <w:pPr>
        <w:pStyle w:val="Heading2"/>
        <w:tabs>
          <w:tab w:val="left" w:pos="437"/>
        </w:tabs>
        <w:kinsoku w:val="0"/>
        <w:overflowPunct w:val="0"/>
        <w:ind w:left="436"/>
        <w:rPr>
          <w:rFonts w:ascii="Times New Roman" w:hAnsi="Times New Roman" w:cs="Times New Roman"/>
          <w:b w:val="0"/>
          <w:bCs w:val="0"/>
          <w:sz w:val="22"/>
          <w:szCs w:val="22"/>
        </w:rPr>
      </w:pPr>
    </w:p>
    <w:p w:rsidR="0058665E" w:rsidRPr="00A13EAC" w:rsidRDefault="0058665E" w:rsidP="0058665E">
      <w:pPr>
        <w:pStyle w:val="Heading2"/>
        <w:numPr>
          <w:ilvl w:val="0"/>
          <w:numId w:val="17"/>
        </w:numPr>
        <w:tabs>
          <w:tab w:val="left" w:pos="437"/>
        </w:tabs>
        <w:kinsoku w:val="0"/>
        <w:overflowPunct w:val="0"/>
        <w:ind w:left="436" w:hanging="336"/>
        <w:rPr>
          <w:rFonts w:ascii="Times New Roman" w:hAnsi="Times New Roman" w:cs="Times New Roman"/>
          <w:b w:val="0"/>
          <w:bCs w:val="0"/>
          <w:sz w:val="22"/>
          <w:szCs w:val="22"/>
        </w:rPr>
      </w:pPr>
      <w:r w:rsidRPr="00A13EAC">
        <w:rPr>
          <w:rFonts w:ascii="Times New Roman" w:hAnsi="Times New Roman" w:cs="Times New Roman"/>
          <w:spacing w:val="-1"/>
          <w:sz w:val="22"/>
          <w:szCs w:val="22"/>
        </w:rPr>
        <w:t>Certification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Regarding</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Lobbying</w:t>
      </w:r>
    </w:p>
    <w:p w:rsidR="0058665E" w:rsidRPr="00A13EAC" w:rsidRDefault="0058665E" w:rsidP="0058665E">
      <w:pPr>
        <w:kinsoku w:val="0"/>
        <w:overflowPunct w:val="0"/>
        <w:spacing w:before="16" w:line="260" w:lineRule="exact"/>
        <w:rPr>
          <w:sz w:val="22"/>
          <w:szCs w:val="22"/>
        </w:rPr>
      </w:pPr>
    </w:p>
    <w:p w:rsidR="0058665E" w:rsidRPr="00A13EAC" w:rsidRDefault="0058665E" w:rsidP="0058665E">
      <w:pPr>
        <w:pStyle w:val="BodyText"/>
        <w:kinsoku w:val="0"/>
        <w:overflowPunct w:val="0"/>
        <w:ind w:left="436" w:right="128"/>
        <w:rPr>
          <w:rFonts w:ascii="Times New Roman" w:hAnsi="Times New Roman" w:cs="Times New Roman"/>
          <w:spacing w:val="-1"/>
          <w:sz w:val="22"/>
          <w:szCs w:val="22"/>
        </w:rPr>
      </w:pPr>
      <w:r w:rsidRPr="00A13EAC">
        <w:rPr>
          <w:rFonts w:ascii="Times New Roman" w:hAnsi="Times New Roman" w:cs="Times New Roman"/>
          <w:sz w:val="22"/>
          <w:szCs w:val="22"/>
        </w:rPr>
        <w:t>The</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undersigned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certifies,</w:t>
      </w:r>
      <w:r w:rsidRPr="00A13EAC">
        <w:rPr>
          <w:rFonts w:ascii="Times New Roman" w:hAnsi="Times New Roman" w:cs="Times New Roman"/>
          <w:sz w:val="22"/>
          <w:szCs w:val="22"/>
        </w:rPr>
        <w:t xml:space="preserve"> to</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best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his </w:t>
      </w:r>
      <w:r w:rsidRPr="00A13EAC">
        <w:rPr>
          <w:rFonts w:ascii="Times New Roman" w:hAnsi="Times New Roman" w:cs="Times New Roman"/>
          <w:spacing w:val="-1"/>
          <w:sz w:val="22"/>
          <w:szCs w:val="22"/>
        </w:rPr>
        <w:t>or</w:t>
      </w:r>
      <w:r w:rsidRPr="00A13EAC">
        <w:rPr>
          <w:rFonts w:ascii="Times New Roman" w:hAnsi="Times New Roman" w:cs="Times New Roman"/>
          <w:sz w:val="22"/>
          <w:szCs w:val="22"/>
        </w:rPr>
        <w:t xml:space="preserve"> her</w:t>
      </w:r>
      <w:r w:rsidRPr="00A13EAC">
        <w:rPr>
          <w:rFonts w:ascii="Times New Roman" w:hAnsi="Times New Roman" w:cs="Times New Roman"/>
          <w:spacing w:val="4"/>
          <w:sz w:val="22"/>
          <w:szCs w:val="22"/>
        </w:rPr>
        <w:t xml:space="preserve"> </w:t>
      </w:r>
      <w:r w:rsidRPr="00A13EAC">
        <w:rPr>
          <w:rFonts w:ascii="Times New Roman" w:hAnsi="Times New Roman" w:cs="Times New Roman"/>
          <w:spacing w:val="-1"/>
          <w:sz w:val="22"/>
          <w:szCs w:val="22"/>
        </w:rPr>
        <w:t>knowledge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belief,</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that:</w:t>
      </w:r>
    </w:p>
    <w:p w:rsidR="0058665E" w:rsidRPr="00A13EAC" w:rsidRDefault="0058665E" w:rsidP="0058665E">
      <w:pPr>
        <w:kinsoku w:val="0"/>
        <w:overflowPunct w:val="0"/>
        <w:spacing w:before="16" w:line="260" w:lineRule="exact"/>
        <w:ind w:left="269"/>
        <w:rPr>
          <w:sz w:val="22"/>
          <w:szCs w:val="22"/>
        </w:rPr>
      </w:pPr>
    </w:p>
    <w:p w:rsidR="0058665E" w:rsidRPr="00A13EAC" w:rsidRDefault="0058665E" w:rsidP="0058665E">
      <w:pPr>
        <w:pStyle w:val="BodyText"/>
        <w:numPr>
          <w:ilvl w:val="0"/>
          <w:numId w:val="22"/>
        </w:numPr>
        <w:tabs>
          <w:tab w:val="left" w:pos="528"/>
        </w:tabs>
        <w:kinsoku w:val="0"/>
        <w:overflowPunct w:val="0"/>
        <w:ind w:left="989" w:right="145"/>
        <w:rPr>
          <w:rFonts w:ascii="Times New Roman" w:hAnsi="Times New Roman" w:cs="Times New Roman"/>
          <w:spacing w:val="-1"/>
          <w:sz w:val="22"/>
          <w:szCs w:val="22"/>
        </w:rPr>
      </w:pPr>
      <w:r w:rsidRPr="00A13EAC">
        <w:rPr>
          <w:rFonts w:ascii="Times New Roman" w:hAnsi="Times New Roman" w:cs="Times New Roman"/>
          <w:sz w:val="22"/>
          <w:szCs w:val="22"/>
        </w:rPr>
        <w:t xml:space="preserve">No </w:t>
      </w:r>
      <w:r w:rsidRPr="00A13EAC">
        <w:rPr>
          <w:rFonts w:ascii="Times New Roman" w:hAnsi="Times New Roman" w:cs="Times New Roman"/>
          <w:spacing w:val="-1"/>
          <w:sz w:val="22"/>
          <w:szCs w:val="22"/>
        </w:rPr>
        <w:t>Federal</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appropriated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funds</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have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been</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paid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or </w:t>
      </w:r>
      <w:r w:rsidRPr="00A13EAC">
        <w:rPr>
          <w:rFonts w:ascii="Times New Roman" w:hAnsi="Times New Roman" w:cs="Times New Roman"/>
          <w:spacing w:val="-2"/>
          <w:sz w:val="22"/>
          <w:szCs w:val="22"/>
        </w:rPr>
        <w:t>will</w:t>
      </w:r>
      <w:r w:rsidRPr="00A13EAC">
        <w:rPr>
          <w:rFonts w:ascii="Times New Roman" w:hAnsi="Times New Roman" w:cs="Times New Roman"/>
          <w:sz w:val="22"/>
          <w:szCs w:val="22"/>
        </w:rPr>
        <w:t xml:space="preserve"> be paid,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by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or on </w:t>
      </w:r>
      <w:r w:rsidRPr="00A13EAC">
        <w:rPr>
          <w:rFonts w:ascii="Times New Roman" w:hAnsi="Times New Roman" w:cs="Times New Roman"/>
          <w:spacing w:val="49"/>
          <w:sz w:val="22"/>
          <w:szCs w:val="22"/>
        </w:rPr>
        <w:t xml:space="preserve"> </w:t>
      </w:r>
      <w:r w:rsidRPr="00A13EAC">
        <w:rPr>
          <w:rFonts w:ascii="Times New Roman" w:hAnsi="Times New Roman" w:cs="Times New Roman"/>
          <w:spacing w:val="-1"/>
          <w:sz w:val="22"/>
          <w:szCs w:val="22"/>
        </w:rPr>
        <w:t>behalf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Pr>
          <w:rFonts w:ascii="Times New Roman" w:hAnsi="Times New Roman" w:cs="Times New Roman"/>
          <w:sz w:val="22"/>
          <w:szCs w:val="22"/>
        </w:rPr>
        <w:t xml:space="preserve"> u</w:t>
      </w:r>
      <w:r w:rsidRPr="00A13EAC">
        <w:rPr>
          <w:rFonts w:ascii="Times New Roman" w:hAnsi="Times New Roman" w:cs="Times New Roman"/>
          <w:spacing w:val="-1"/>
          <w:sz w:val="22"/>
          <w:szCs w:val="22"/>
        </w:rPr>
        <w:t>ndersigned,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to</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person</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 xml:space="preserve">for </w:t>
      </w:r>
      <w:r w:rsidRPr="00A13EAC">
        <w:rPr>
          <w:rFonts w:ascii="Times New Roman" w:hAnsi="Times New Roman" w:cs="Times New Roman"/>
          <w:spacing w:val="-1"/>
          <w:sz w:val="22"/>
          <w:szCs w:val="22"/>
        </w:rPr>
        <w:t xml:space="preserve">influencing </w:t>
      </w:r>
      <w:r w:rsidRPr="00A13EAC">
        <w:rPr>
          <w:rFonts w:ascii="Times New Roman" w:hAnsi="Times New Roman" w:cs="Times New Roman"/>
          <w:sz w:val="22"/>
          <w:szCs w:val="22"/>
        </w:rPr>
        <w:t>or</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attempting</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to </w:t>
      </w:r>
      <w:r w:rsidRPr="00A13EAC">
        <w:rPr>
          <w:rFonts w:ascii="Times New Roman" w:hAnsi="Times New Roman" w:cs="Times New Roman"/>
          <w:spacing w:val="-1"/>
          <w:sz w:val="22"/>
          <w:szCs w:val="22"/>
        </w:rPr>
        <w:t>influence</w:t>
      </w:r>
      <w:r w:rsidRPr="00A13EAC">
        <w:rPr>
          <w:rFonts w:ascii="Times New Roman" w:hAnsi="Times New Roman" w:cs="Times New Roman"/>
          <w:spacing w:val="69"/>
          <w:sz w:val="22"/>
          <w:szCs w:val="22"/>
        </w:rPr>
        <w:t xml:space="preserve"> </w:t>
      </w:r>
      <w:r w:rsidRPr="00A13EAC">
        <w:rPr>
          <w:rFonts w:ascii="Times New Roman" w:hAnsi="Times New Roman" w:cs="Times New Roman"/>
          <w:sz w:val="22"/>
          <w:szCs w:val="22"/>
        </w:rPr>
        <w:t xml:space="preserve">an </w:t>
      </w:r>
      <w:r w:rsidRPr="00A13EAC">
        <w:rPr>
          <w:rFonts w:ascii="Times New Roman" w:hAnsi="Times New Roman" w:cs="Times New Roman"/>
          <w:spacing w:val="-1"/>
          <w:sz w:val="22"/>
          <w:szCs w:val="22"/>
        </w:rPr>
        <w:t>officer</w:t>
      </w:r>
      <w:r w:rsidRPr="00A13EAC">
        <w:rPr>
          <w:rFonts w:ascii="Times New Roman" w:hAnsi="Times New Roman" w:cs="Times New Roman"/>
          <w:sz w:val="22"/>
          <w:szCs w:val="22"/>
        </w:rPr>
        <w:t xml:space="preserve"> or</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employee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agency,</w:t>
      </w:r>
      <w:r w:rsidRPr="00A13EAC">
        <w:rPr>
          <w:rFonts w:ascii="Times New Roman" w:hAnsi="Times New Roman" w:cs="Times New Roman"/>
          <w:sz w:val="22"/>
          <w:szCs w:val="22"/>
        </w:rPr>
        <w:t xml:space="preserve"> a Member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Congress,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w:t>
      </w:r>
      <w:r w:rsidRPr="00A13EAC">
        <w:rPr>
          <w:rFonts w:ascii="Times New Roman" w:hAnsi="Times New Roman" w:cs="Times New Roman"/>
          <w:sz w:val="22"/>
          <w:szCs w:val="22"/>
        </w:rPr>
        <w:t xml:space="preserve"> officer or</w:t>
      </w:r>
      <w:r w:rsidRPr="00A13EAC">
        <w:rPr>
          <w:rFonts w:ascii="Times New Roman" w:hAnsi="Times New Roman" w:cs="Times New Roman"/>
          <w:spacing w:val="49"/>
          <w:sz w:val="22"/>
          <w:szCs w:val="22"/>
        </w:rPr>
        <w:t xml:space="preserve"> </w:t>
      </w:r>
      <w:r w:rsidRPr="00A13EAC">
        <w:rPr>
          <w:rFonts w:ascii="Times New Roman" w:hAnsi="Times New Roman" w:cs="Times New Roman"/>
          <w:spacing w:val="-1"/>
          <w:sz w:val="22"/>
          <w:szCs w:val="22"/>
        </w:rPr>
        <w:t>employee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Congress,</w:t>
      </w:r>
      <w:r w:rsidRPr="00A13EAC">
        <w:rPr>
          <w:rFonts w:ascii="Times New Roman" w:hAnsi="Times New Roman" w:cs="Times New Roman"/>
          <w:sz w:val="22"/>
          <w:szCs w:val="22"/>
        </w:rPr>
        <w:t xml:space="preserve"> or an</w:t>
      </w:r>
      <w:r w:rsidRPr="00A13EAC">
        <w:rPr>
          <w:rFonts w:ascii="Times New Roman" w:hAnsi="Times New Roman" w:cs="Times New Roman"/>
          <w:spacing w:val="-1"/>
          <w:sz w:val="22"/>
          <w:szCs w:val="22"/>
        </w:rPr>
        <w:t xml:space="preserve"> employee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Member</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Congress</w:t>
      </w:r>
      <w:r w:rsidRPr="00A13EAC">
        <w:rPr>
          <w:rFonts w:ascii="Times New Roman" w:hAnsi="Times New Roman" w:cs="Times New Roman"/>
          <w:sz w:val="22"/>
          <w:szCs w:val="22"/>
        </w:rPr>
        <w:t xml:space="preserve"> in </w:t>
      </w:r>
      <w:r w:rsidRPr="00A13EAC">
        <w:rPr>
          <w:rFonts w:ascii="Times New Roman" w:hAnsi="Times New Roman" w:cs="Times New Roman"/>
          <w:spacing w:val="-1"/>
          <w:sz w:val="22"/>
          <w:szCs w:val="22"/>
        </w:rPr>
        <w:t>connection</w:t>
      </w:r>
      <w:r w:rsidRPr="00A13EAC">
        <w:rPr>
          <w:rFonts w:ascii="Times New Roman" w:hAnsi="Times New Roman" w:cs="Times New Roman"/>
          <w:spacing w:val="59"/>
          <w:sz w:val="22"/>
          <w:szCs w:val="22"/>
        </w:rPr>
        <w:t xml:space="preserve"> </w:t>
      </w:r>
      <w:r w:rsidRPr="00A13EAC">
        <w:rPr>
          <w:rFonts w:ascii="Times New Roman" w:hAnsi="Times New Roman" w:cs="Times New Roman"/>
          <w:spacing w:val="-1"/>
          <w:sz w:val="22"/>
          <w:szCs w:val="22"/>
        </w:rPr>
        <w:t>with</w:t>
      </w:r>
      <w:r w:rsidRPr="00A13EAC">
        <w:rPr>
          <w:rFonts w:ascii="Times New Roman" w:hAnsi="Times New Roman" w:cs="Times New Roman"/>
          <w:sz w:val="22"/>
          <w:szCs w:val="22"/>
        </w:rPr>
        <w:t xml:space="preserve"> the </w:t>
      </w:r>
      <w:r w:rsidRPr="00A13EAC">
        <w:rPr>
          <w:rFonts w:ascii="Times New Roman" w:hAnsi="Times New Roman" w:cs="Times New Roman"/>
          <w:spacing w:val="-1"/>
          <w:sz w:val="22"/>
          <w:szCs w:val="22"/>
        </w:rPr>
        <w:t>awarding of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Federal </w:t>
      </w:r>
      <w:r w:rsidRPr="00A13EAC">
        <w:rPr>
          <w:rFonts w:ascii="Times New Roman" w:hAnsi="Times New Roman" w:cs="Times New Roman"/>
          <w:spacing w:val="-1"/>
          <w:sz w:val="22"/>
          <w:szCs w:val="22"/>
        </w:rPr>
        <w:t>contract,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making</w:t>
      </w:r>
      <w:r w:rsidRPr="00A13EAC">
        <w:rPr>
          <w:rFonts w:ascii="Times New Roman" w:hAnsi="Times New Roman" w:cs="Times New Roman"/>
          <w:spacing w:val="-1"/>
          <w:sz w:val="22"/>
          <w:szCs w:val="22"/>
        </w:rPr>
        <w:t xml:space="preserve"> of</w:t>
      </w:r>
      <w:r w:rsidRPr="00A13EAC">
        <w:rPr>
          <w:rFonts w:ascii="Times New Roman" w:hAnsi="Times New Roman" w:cs="Times New Roman"/>
          <w:sz w:val="22"/>
          <w:szCs w:val="22"/>
        </w:rPr>
        <w:t xml:space="preserve"> any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Federal</w:t>
      </w:r>
      <w:r w:rsidRPr="00A13EAC">
        <w:rPr>
          <w:rFonts w:ascii="Times New Roman" w:hAnsi="Times New Roman" w:cs="Times New Roman"/>
          <w:spacing w:val="47"/>
          <w:sz w:val="22"/>
          <w:szCs w:val="22"/>
        </w:rPr>
        <w:t xml:space="preserve"> </w:t>
      </w:r>
      <w:r w:rsidRPr="00A13EAC">
        <w:rPr>
          <w:rFonts w:ascii="Times New Roman" w:hAnsi="Times New Roman" w:cs="Times New Roman"/>
          <w:spacing w:val="-1"/>
          <w:sz w:val="22"/>
          <w:szCs w:val="22"/>
        </w:rPr>
        <w:t>Cooperative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Agreement,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making</w:t>
      </w:r>
      <w:r w:rsidRPr="00A13EAC">
        <w:rPr>
          <w:rFonts w:ascii="Times New Roman" w:hAnsi="Times New Roman" w:cs="Times New Roman"/>
          <w:spacing w:val="-1"/>
          <w:sz w:val="22"/>
          <w:szCs w:val="22"/>
        </w:rPr>
        <w:t xml:space="preserve"> of</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Federal </w:t>
      </w:r>
      <w:r w:rsidRPr="00A13EAC">
        <w:rPr>
          <w:rFonts w:ascii="Times New Roman" w:hAnsi="Times New Roman" w:cs="Times New Roman"/>
          <w:spacing w:val="-1"/>
          <w:sz w:val="22"/>
          <w:szCs w:val="22"/>
        </w:rPr>
        <w:t>loan,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entering</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into</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any</w:t>
      </w:r>
      <w:r w:rsidRPr="00A13EAC">
        <w:rPr>
          <w:rFonts w:ascii="Times New Roman" w:hAnsi="Times New Roman" w:cs="Times New Roman"/>
          <w:spacing w:val="53"/>
          <w:sz w:val="22"/>
          <w:szCs w:val="22"/>
        </w:rPr>
        <w:t xml:space="preserve"> </w:t>
      </w:r>
      <w:r w:rsidRPr="00A13EAC">
        <w:rPr>
          <w:rFonts w:ascii="Times New Roman" w:hAnsi="Times New Roman" w:cs="Times New Roman"/>
          <w:spacing w:val="-1"/>
          <w:sz w:val="22"/>
          <w:szCs w:val="22"/>
        </w:rPr>
        <w:t>cooperative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agreement,</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and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extension,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continuation,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renewal,</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amendment</w:t>
      </w:r>
      <w:r w:rsidRPr="00A13EAC">
        <w:rPr>
          <w:rFonts w:ascii="Times New Roman" w:hAnsi="Times New Roman" w:cs="Times New Roman"/>
          <w:sz w:val="22"/>
          <w:szCs w:val="22"/>
        </w:rPr>
        <w:t xml:space="preserve"> or</w:t>
      </w:r>
      <w:r w:rsidRPr="00A13EAC">
        <w:rPr>
          <w:rFonts w:ascii="Times New Roman" w:hAnsi="Times New Roman" w:cs="Times New Roman"/>
          <w:spacing w:val="75"/>
          <w:sz w:val="22"/>
          <w:szCs w:val="22"/>
        </w:rPr>
        <w:t xml:space="preserve"> </w:t>
      </w:r>
      <w:r w:rsidRPr="00A13EAC">
        <w:rPr>
          <w:rFonts w:ascii="Times New Roman" w:hAnsi="Times New Roman" w:cs="Times New Roman"/>
          <w:spacing w:val="-1"/>
          <w:sz w:val="22"/>
          <w:szCs w:val="22"/>
        </w:rPr>
        <w:t>modification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any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Federal</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contract,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grant,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loan,</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or </w:t>
      </w:r>
      <w:r w:rsidRPr="00A13EAC">
        <w:rPr>
          <w:rFonts w:ascii="Times New Roman" w:hAnsi="Times New Roman" w:cs="Times New Roman"/>
          <w:spacing w:val="-1"/>
          <w:sz w:val="22"/>
          <w:szCs w:val="22"/>
        </w:rPr>
        <w:t>cooperative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agreement.</w:t>
      </w:r>
    </w:p>
    <w:p w:rsidR="0058665E" w:rsidRPr="00A13EAC" w:rsidRDefault="0058665E" w:rsidP="0058665E">
      <w:pPr>
        <w:kinsoku w:val="0"/>
        <w:overflowPunct w:val="0"/>
        <w:spacing w:before="16" w:line="260" w:lineRule="exact"/>
        <w:ind w:left="269"/>
        <w:rPr>
          <w:sz w:val="22"/>
          <w:szCs w:val="22"/>
        </w:rPr>
      </w:pPr>
    </w:p>
    <w:p w:rsidR="0058665E" w:rsidRPr="00A13EAC" w:rsidRDefault="0058665E" w:rsidP="0058665E">
      <w:pPr>
        <w:pStyle w:val="BodyText"/>
        <w:numPr>
          <w:ilvl w:val="0"/>
          <w:numId w:val="22"/>
        </w:numPr>
        <w:tabs>
          <w:tab w:val="left" w:pos="528"/>
        </w:tabs>
        <w:kinsoku w:val="0"/>
        <w:overflowPunct w:val="0"/>
        <w:ind w:left="989" w:right="281"/>
        <w:rPr>
          <w:rFonts w:ascii="Times New Roman" w:hAnsi="Times New Roman" w:cs="Times New Roman"/>
          <w:spacing w:val="-1"/>
          <w:sz w:val="22"/>
          <w:szCs w:val="22"/>
        </w:rPr>
      </w:pPr>
      <w:r w:rsidRPr="00A13EAC">
        <w:rPr>
          <w:rFonts w:ascii="Times New Roman" w:hAnsi="Times New Roman" w:cs="Times New Roman"/>
          <w:spacing w:val="-1"/>
          <w:sz w:val="22"/>
          <w:szCs w:val="22"/>
        </w:rPr>
        <w:t>If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funds</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other</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than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Federal</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appropriated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funds</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have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been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paid</w:t>
      </w:r>
      <w:r w:rsidRPr="00A13EAC">
        <w:rPr>
          <w:rFonts w:ascii="Times New Roman" w:hAnsi="Times New Roman" w:cs="Times New Roman"/>
          <w:sz w:val="22"/>
          <w:szCs w:val="22"/>
        </w:rPr>
        <w:t xml:space="preserve"> or </w:t>
      </w:r>
      <w:r w:rsidRPr="00A13EAC">
        <w:rPr>
          <w:rFonts w:ascii="Times New Roman" w:hAnsi="Times New Roman" w:cs="Times New Roman"/>
          <w:spacing w:val="-2"/>
          <w:sz w:val="22"/>
          <w:szCs w:val="22"/>
        </w:rPr>
        <w:t>will</w:t>
      </w:r>
      <w:r w:rsidRPr="00A13EAC">
        <w:rPr>
          <w:rFonts w:ascii="Times New Roman" w:hAnsi="Times New Roman" w:cs="Times New Roman"/>
          <w:sz w:val="22"/>
          <w:szCs w:val="22"/>
        </w:rPr>
        <w:t xml:space="preserve"> be</w:t>
      </w:r>
      <w:r w:rsidRPr="00A13EAC">
        <w:rPr>
          <w:rFonts w:ascii="Times New Roman" w:hAnsi="Times New Roman" w:cs="Times New Roman"/>
          <w:spacing w:val="61"/>
          <w:sz w:val="22"/>
          <w:szCs w:val="22"/>
        </w:rPr>
        <w:t xml:space="preserve"> </w:t>
      </w:r>
      <w:r w:rsidRPr="00A13EAC">
        <w:rPr>
          <w:rFonts w:ascii="Times New Roman" w:hAnsi="Times New Roman" w:cs="Times New Roman"/>
          <w:sz w:val="22"/>
          <w:szCs w:val="22"/>
        </w:rPr>
        <w:t xml:space="preserve">paid </w:t>
      </w:r>
      <w:r w:rsidRPr="00A13EAC">
        <w:rPr>
          <w:rFonts w:ascii="Times New Roman" w:hAnsi="Times New Roman" w:cs="Times New Roman"/>
          <w:spacing w:val="-1"/>
          <w:sz w:val="22"/>
          <w:szCs w:val="22"/>
        </w:rPr>
        <w:t>to</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person</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 xml:space="preserve">for </w:t>
      </w:r>
      <w:r w:rsidRPr="00A13EAC">
        <w:rPr>
          <w:rFonts w:ascii="Times New Roman" w:hAnsi="Times New Roman" w:cs="Times New Roman"/>
          <w:spacing w:val="-1"/>
          <w:sz w:val="22"/>
          <w:szCs w:val="22"/>
        </w:rPr>
        <w:t xml:space="preserve">influencing </w:t>
      </w:r>
      <w:r w:rsidRPr="00A13EAC">
        <w:rPr>
          <w:rFonts w:ascii="Times New Roman" w:hAnsi="Times New Roman" w:cs="Times New Roman"/>
          <w:sz w:val="22"/>
          <w:szCs w:val="22"/>
        </w:rPr>
        <w:t>or</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attempting</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to </w:t>
      </w:r>
      <w:r w:rsidRPr="00A13EAC">
        <w:rPr>
          <w:rFonts w:ascii="Times New Roman" w:hAnsi="Times New Roman" w:cs="Times New Roman"/>
          <w:spacing w:val="-1"/>
          <w:sz w:val="22"/>
          <w:szCs w:val="22"/>
        </w:rPr>
        <w:t>influence</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officer</w:t>
      </w:r>
      <w:r w:rsidRPr="00A13EAC">
        <w:rPr>
          <w:rFonts w:ascii="Times New Roman" w:hAnsi="Times New Roman" w:cs="Times New Roman"/>
          <w:sz w:val="22"/>
          <w:szCs w:val="22"/>
        </w:rPr>
        <w:t xml:space="preserve"> or</w:t>
      </w:r>
      <w:r w:rsidRPr="00A13EAC">
        <w:rPr>
          <w:rFonts w:ascii="Times New Roman" w:hAnsi="Times New Roman" w:cs="Times New Roman"/>
          <w:spacing w:val="61"/>
          <w:sz w:val="22"/>
          <w:szCs w:val="22"/>
        </w:rPr>
        <w:t xml:space="preserve"> </w:t>
      </w:r>
      <w:r w:rsidRPr="00A13EAC">
        <w:rPr>
          <w:rFonts w:ascii="Times New Roman" w:hAnsi="Times New Roman" w:cs="Times New Roman"/>
          <w:spacing w:val="-1"/>
          <w:sz w:val="22"/>
          <w:szCs w:val="22"/>
        </w:rPr>
        <w:t>employee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any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agency,</w:t>
      </w:r>
      <w:r w:rsidRPr="00A13EAC">
        <w:rPr>
          <w:rFonts w:ascii="Times New Roman" w:hAnsi="Times New Roman" w:cs="Times New Roman"/>
          <w:sz w:val="22"/>
          <w:szCs w:val="22"/>
        </w:rPr>
        <w:t xml:space="preserve"> a Member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Congress,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officer</w:t>
      </w:r>
      <w:r w:rsidRPr="00A13EAC">
        <w:rPr>
          <w:rFonts w:ascii="Times New Roman" w:hAnsi="Times New Roman" w:cs="Times New Roman"/>
          <w:sz w:val="22"/>
          <w:szCs w:val="22"/>
        </w:rPr>
        <w:t xml:space="preserve"> or </w:t>
      </w:r>
      <w:r w:rsidRPr="00A13EAC">
        <w:rPr>
          <w:rFonts w:ascii="Times New Roman" w:hAnsi="Times New Roman" w:cs="Times New Roman"/>
          <w:spacing w:val="-1"/>
          <w:sz w:val="22"/>
          <w:szCs w:val="22"/>
        </w:rPr>
        <w:t>employee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41"/>
          <w:sz w:val="22"/>
          <w:szCs w:val="22"/>
        </w:rPr>
        <w:t xml:space="preserve"> </w:t>
      </w:r>
      <w:r w:rsidRPr="00A13EAC">
        <w:rPr>
          <w:rFonts w:ascii="Times New Roman" w:hAnsi="Times New Roman" w:cs="Times New Roman"/>
          <w:spacing w:val="-1"/>
          <w:sz w:val="22"/>
          <w:szCs w:val="22"/>
        </w:rPr>
        <w:t>Congress,</w:t>
      </w:r>
      <w:r w:rsidRPr="00A13EAC">
        <w:rPr>
          <w:rFonts w:ascii="Times New Roman" w:hAnsi="Times New Roman" w:cs="Times New Roman"/>
          <w:sz w:val="22"/>
          <w:szCs w:val="22"/>
        </w:rPr>
        <w:t xml:space="preserve"> or an</w:t>
      </w:r>
      <w:r w:rsidRPr="00A13EAC">
        <w:rPr>
          <w:rFonts w:ascii="Times New Roman" w:hAnsi="Times New Roman" w:cs="Times New Roman"/>
          <w:spacing w:val="-1"/>
          <w:sz w:val="22"/>
          <w:szCs w:val="22"/>
        </w:rPr>
        <w:t xml:space="preserve"> employee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Member</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Congress</w:t>
      </w:r>
      <w:r w:rsidRPr="00A13EAC">
        <w:rPr>
          <w:rFonts w:ascii="Times New Roman" w:hAnsi="Times New Roman" w:cs="Times New Roman"/>
          <w:sz w:val="22"/>
          <w:szCs w:val="22"/>
        </w:rPr>
        <w:t xml:space="preserve"> in </w:t>
      </w:r>
      <w:r w:rsidRPr="00A13EAC">
        <w:rPr>
          <w:rFonts w:ascii="Times New Roman" w:hAnsi="Times New Roman" w:cs="Times New Roman"/>
          <w:spacing w:val="-1"/>
          <w:sz w:val="22"/>
          <w:szCs w:val="22"/>
        </w:rPr>
        <w:t>connection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with</w:t>
      </w:r>
      <w:r w:rsidRPr="00A13EAC">
        <w:rPr>
          <w:rFonts w:ascii="Times New Roman" w:hAnsi="Times New Roman" w:cs="Times New Roman"/>
          <w:sz w:val="22"/>
          <w:szCs w:val="22"/>
        </w:rPr>
        <w:t xml:space="preserve"> this</w:t>
      </w:r>
      <w:r w:rsidRPr="00A13EAC">
        <w:rPr>
          <w:rFonts w:ascii="Times New Roman" w:hAnsi="Times New Roman" w:cs="Times New Roman"/>
          <w:spacing w:val="55"/>
          <w:sz w:val="22"/>
          <w:szCs w:val="22"/>
        </w:rPr>
        <w:t xml:space="preserve"> </w:t>
      </w:r>
      <w:r w:rsidRPr="00A13EAC">
        <w:rPr>
          <w:rFonts w:ascii="Times New Roman" w:hAnsi="Times New Roman" w:cs="Times New Roman"/>
          <w:sz w:val="22"/>
          <w:szCs w:val="22"/>
        </w:rPr>
        <w:t xml:space="preserve">Federal </w:t>
      </w:r>
      <w:r w:rsidRPr="00A13EAC">
        <w:rPr>
          <w:rFonts w:ascii="Times New Roman" w:hAnsi="Times New Roman" w:cs="Times New Roman"/>
          <w:spacing w:val="-1"/>
          <w:sz w:val="22"/>
          <w:szCs w:val="22"/>
        </w:rPr>
        <w:t>contract,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grant,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loan,</w:t>
      </w:r>
      <w:r w:rsidRPr="00A13EAC">
        <w:rPr>
          <w:rFonts w:ascii="Times New Roman" w:hAnsi="Times New Roman" w:cs="Times New Roman"/>
          <w:sz w:val="22"/>
          <w:szCs w:val="22"/>
        </w:rPr>
        <w:t xml:space="preserve"> or </w:t>
      </w:r>
      <w:r w:rsidRPr="00A13EAC">
        <w:rPr>
          <w:rFonts w:ascii="Times New Roman" w:hAnsi="Times New Roman" w:cs="Times New Roman"/>
          <w:spacing w:val="-1"/>
          <w:sz w:val="22"/>
          <w:szCs w:val="22"/>
        </w:rPr>
        <w:t>cooperative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agreement,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undersigned</w:t>
      </w:r>
      <w:r w:rsidRPr="00A13EAC">
        <w:rPr>
          <w:rFonts w:ascii="Times New Roman" w:hAnsi="Times New Roman" w:cs="Times New Roman"/>
          <w:spacing w:val="8"/>
          <w:sz w:val="22"/>
          <w:szCs w:val="22"/>
        </w:rPr>
        <w:t xml:space="preserve"> </w:t>
      </w:r>
      <w:r w:rsidRPr="00A13EAC">
        <w:rPr>
          <w:rFonts w:ascii="Times New Roman" w:hAnsi="Times New Roman" w:cs="Times New Roman"/>
          <w:spacing w:val="-1"/>
          <w:sz w:val="22"/>
          <w:szCs w:val="22"/>
        </w:rPr>
        <w:t>must</w:t>
      </w:r>
      <w:r w:rsidRPr="00A13EAC">
        <w:rPr>
          <w:rFonts w:ascii="Times New Roman" w:hAnsi="Times New Roman" w:cs="Times New Roman"/>
          <w:spacing w:val="61"/>
          <w:sz w:val="22"/>
          <w:szCs w:val="22"/>
        </w:rPr>
        <w:t xml:space="preserve"> </w:t>
      </w:r>
      <w:r w:rsidRPr="00A13EAC">
        <w:rPr>
          <w:rFonts w:ascii="Times New Roman" w:hAnsi="Times New Roman" w:cs="Times New Roman"/>
          <w:spacing w:val="-1"/>
          <w:sz w:val="22"/>
          <w:szCs w:val="22"/>
        </w:rPr>
        <w:t>complete and</w:t>
      </w:r>
      <w:r w:rsidRPr="00A13EAC">
        <w:rPr>
          <w:rFonts w:ascii="Times New Roman" w:hAnsi="Times New Roman" w:cs="Times New Roman"/>
          <w:sz w:val="22"/>
          <w:szCs w:val="22"/>
        </w:rPr>
        <w:t xml:space="preserve"> submit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Standard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Form-LLL,</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“Disclosure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Lobbying Activities,”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in</w:t>
      </w:r>
      <w:r w:rsidRPr="00A13EAC">
        <w:rPr>
          <w:rFonts w:ascii="Times New Roman" w:hAnsi="Times New Roman" w:cs="Times New Roman"/>
          <w:spacing w:val="87"/>
          <w:sz w:val="22"/>
          <w:szCs w:val="22"/>
        </w:rPr>
        <w:t xml:space="preserve"> </w:t>
      </w:r>
      <w:r w:rsidRPr="00A13EAC">
        <w:rPr>
          <w:rFonts w:ascii="Times New Roman" w:hAnsi="Times New Roman" w:cs="Times New Roman"/>
          <w:spacing w:val="-1"/>
          <w:sz w:val="22"/>
          <w:szCs w:val="22"/>
        </w:rPr>
        <w:t>accordance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with</w:t>
      </w:r>
      <w:r w:rsidRPr="00A13EAC">
        <w:rPr>
          <w:rFonts w:ascii="Times New Roman" w:hAnsi="Times New Roman" w:cs="Times New Roman"/>
          <w:sz w:val="22"/>
          <w:szCs w:val="22"/>
        </w:rPr>
        <w:t xml:space="preserve"> its </w:t>
      </w:r>
      <w:r w:rsidRPr="00A13EAC">
        <w:rPr>
          <w:rFonts w:ascii="Times New Roman" w:hAnsi="Times New Roman" w:cs="Times New Roman"/>
          <w:spacing w:val="-1"/>
          <w:sz w:val="22"/>
          <w:szCs w:val="22"/>
        </w:rPr>
        <w:t>instructions.</w:t>
      </w:r>
    </w:p>
    <w:p w:rsidR="0058665E" w:rsidRPr="00A13EAC" w:rsidRDefault="0058665E" w:rsidP="0058665E">
      <w:pPr>
        <w:kinsoku w:val="0"/>
        <w:overflowPunct w:val="0"/>
        <w:spacing w:before="17" w:line="260" w:lineRule="exact"/>
        <w:ind w:left="269"/>
        <w:rPr>
          <w:sz w:val="22"/>
          <w:szCs w:val="22"/>
        </w:rPr>
      </w:pPr>
    </w:p>
    <w:p w:rsidR="0058665E" w:rsidRPr="00A13EAC" w:rsidRDefault="0058665E" w:rsidP="0058665E">
      <w:pPr>
        <w:pStyle w:val="BodyText"/>
        <w:numPr>
          <w:ilvl w:val="0"/>
          <w:numId w:val="22"/>
        </w:numPr>
        <w:tabs>
          <w:tab w:val="left" w:pos="528"/>
        </w:tabs>
        <w:kinsoku w:val="0"/>
        <w:overflowPunct w:val="0"/>
        <w:ind w:left="989" w:right="654"/>
        <w:rPr>
          <w:rFonts w:ascii="Times New Roman" w:hAnsi="Times New Roman" w:cs="Times New Roman"/>
          <w:spacing w:val="-1"/>
          <w:sz w:val="22"/>
          <w:szCs w:val="22"/>
        </w:rPr>
      </w:pPr>
      <w:r w:rsidRPr="00A13EAC">
        <w:rPr>
          <w:rFonts w:ascii="Times New Roman" w:hAnsi="Times New Roman" w:cs="Times New Roman"/>
          <w:sz w:val="22"/>
          <w:szCs w:val="22"/>
        </w:rPr>
        <w:t xml:space="preserve">The </w:t>
      </w:r>
      <w:r w:rsidRPr="00A13EAC">
        <w:rPr>
          <w:rFonts w:ascii="Times New Roman" w:hAnsi="Times New Roman" w:cs="Times New Roman"/>
          <w:spacing w:val="-1"/>
          <w:sz w:val="22"/>
          <w:szCs w:val="22"/>
        </w:rPr>
        <w:t>undersigned</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must</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2"/>
          <w:sz w:val="22"/>
          <w:szCs w:val="22"/>
        </w:rPr>
        <w:t>require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that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language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this </w:t>
      </w:r>
      <w:r w:rsidRPr="00A13EAC">
        <w:rPr>
          <w:rFonts w:ascii="Times New Roman" w:hAnsi="Times New Roman" w:cs="Times New Roman"/>
          <w:spacing w:val="-1"/>
          <w:sz w:val="22"/>
          <w:szCs w:val="22"/>
        </w:rPr>
        <w:t>certification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be</w:t>
      </w:r>
      <w:r w:rsidRPr="00A13EAC">
        <w:rPr>
          <w:rFonts w:ascii="Times New Roman" w:hAnsi="Times New Roman" w:cs="Times New Roman"/>
          <w:spacing w:val="59"/>
          <w:sz w:val="22"/>
          <w:szCs w:val="22"/>
        </w:rPr>
        <w:t xml:space="preserve"> </w:t>
      </w:r>
      <w:r w:rsidRPr="00A13EAC">
        <w:rPr>
          <w:rFonts w:ascii="Times New Roman" w:hAnsi="Times New Roman" w:cs="Times New Roman"/>
          <w:sz w:val="22"/>
          <w:szCs w:val="22"/>
        </w:rPr>
        <w:t>included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in </w:t>
      </w:r>
      <w:r w:rsidRPr="00A13EAC">
        <w:rPr>
          <w:rFonts w:ascii="Times New Roman" w:hAnsi="Times New Roman" w:cs="Times New Roman"/>
          <w:spacing w:val="-1"/>
          <w:sz w:val="22"/>
          <w:szCs w:val="22"/>
        </w:rPr>
        <w:t>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award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documents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for all </w:t>
      </w:r>
      <w:r w:rsidRPr="00A13EAC">
        <w:rPr>
          <w:rFonts w:ascii="Times New Roman" w:hAnsi="Times New Roman" w:cs="Times New Roman"/>
          <w:spacing w:val="-1"/>
          <w:sz w:val="22"/>
          <w:szCs w:val="22"/>
        </w:rPr>
        <w:t>subawards</w:t>
      </w:r>
      <w:r w:rsidRPr="00A13EAC">
        <w:rPr>
          <w:rFonts w:ascii="Times New Roman" w:hAnsi="Times New Roman" w:cs="Times New Roman"/>
          <w:sz w:val="22"/>
          <w:szCs w:val="22"/>
        </w:rPr>
        <w:t xml:space="preserve"> at all</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tiers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(including</w:t>
      </w:r>
      <w:r w:rsidRPr="00A13EAC">
        <w:rPr>
          <w:rFonts w:ascii="Times New Roman" w:hAnsi="Times New Roman" w:cs="Times New Roman"/>
          <w:spacing w:val="43"/>
          <w:sz w:val="22"/>
          <w:szCs w:val="22"/>
        </w:rPr>
        <w:t xml:space="preserve"> </w:t>
      </w:r>
      <w:r w:rsidRPr="00A13EAC">
        <w:rPr>
          <w:rFonts w:ascii="Times New Roman" w:hAnsi="Times New Roman" w:cs="Times New Roman"/>
          <w:spacing w:val="-1"/>
          <w:sz w:val="22"/>
          <w:szCs w:val="22"/>
        </w:rPr>
        <w:t>subcontracts,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subgrants,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contracts</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under</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grants,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loans,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cooperative</w:t>
      </w:r>
      <w:r w:rsidRPr="00A13EAC">
        <w:rPr>
          <w:rFonts w:ascii="Times New Roman" w:hAnsi="Times New Roman" w:cs="Times New Roman"/>
          <w:spacing w:val="79"/>
          <w:sz w:val="22"/>
          <w:szCs w:val="22"/>
        </w:rPr>
        <w:t xml:space="preserve"> </w:t>
      </w:r>
      <w:r w:rsidRPr="00A13EAC">
        <w:rPr>
          <w:rFonts w:ascii="Times New Roman" w:hAnsi="Times New Roman" w:cs="Times New Roman"/>
          <w:spacing w:val="-1"/>
          <w:sz w:val="22"/>
          <w:szCs w:val="22"/>
        </w:rPr>
        <w:t>agreements)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that</w:t>
      </w:r>
      <w:r w:rsidRPr="00A13EAC">
        <w:rPr>
          <w:rFonts w:ascii="Times New Roman" w:hAnsi="Times New Roman" w:cs="Times New Roman"/>
          <w:spacing w:val="-4"/>
          <w:sz w:val="22"/>
          <w:szCs w:val="22"/>
        </w:rPr>
        <w:t xml:space="preserve"> </w:t>
      </w:r>
      <w:r w:rsidRPr="00A13EAC">
        <w:rPr>
          <w:rFonts w:ascii="Times New Roman" w:hAnsi="Times New Roman" w:cs="Times New Roman"/>
          <w:sz w:val="22"/>
          <w:szCs w:val="22"/>
        </w:rPr>
        <w:t>all</w:t>
      </w:r>
      <w:r w:rsidRPr="00A13EAC">
        <w:rPr>
          <w:rFonts w:ascii="Times New Roman" w:hAnsi="Times New Roman" w:cs="Times New Roman"/>
          <w:spacing w:val="-1"/>
          <w:sz w:val="22"/>
          <w:szCs w:val="22"/>
        </w:rPr>
        <w:t xml:space="preserve"> subrecipients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must</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certify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and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disclose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accordingly.</w:t>
      </w:r>
    </w:p>
    <w:p w:rsidR="0058665E" w:rsidRPr="00A13EAC" w:rsidRDefault="0058665E" w:rsidP="0058665E">
      <w:pPr>
        <w:kinsoku w:val="0"/>
        <w:overflowPunct w:val="0"/>
        <w:spacing w:before="16" w:line="260" w:lineRule="exact"/>
        <w:ind w:left="269"/>
        <w:rPr>
          <w:sz w:val="22"/>
          <w:szCs w:val="22"/>
        </w:rPr>
      </w:pPr>
    </w:p>
    <w:p w:rsidR="0058665E" w:rsidRPr="00B13D4E" w:rsidRDefault="0058665E" w:rsidP="0058665E">
      <w:pPr>
        <w:pStyle w:val="BodyText"/>
        <w:numPr>
          <w:ilvl w:val="0"/>
          <w:numId w:val="22"/>
        </w:numPr>
        <w:kinsoku w:val="0"/>
        <w:overflowPunct w:val="0"/>
        <w:ind w:left="989" w:right="128"/>
        <w:rPr>
          <w:rFonts w:ascii="Times New Roman" w:hAnsi="Times New Roman" w:cs="Times New Roman"/>
          <w:spacing w:val="-1"/>
          <w:sz w:val="22"/>
          <w:szCs w:val="22"/>
        </w:rPr>
      </w:pPr>
      <w:r w:rsidRPr="00A13EAC">
        <w:rPr>
          <w:rFonts w:ascii="Times New Roman" w:hAnsi="Times New Roman" w:cs="Times New Roman"/>
          <w:sz w:val="22"/>
          <w:szCs w:val="22"/>
        </w:rPr>
        <w:t xml:space="preserve">This </w:t>
      </w:r>
      <w:r w:rsidRPr="00A13EAC">
        <w:rPr>
          <w:rFonts w:ascii="Times New Roman" w:hAnsi="Times New Roman" w:cs="Times New Roman"/>
          <w:spacing w:val="-1"/>
          <w:sz w:val="22"/>
          <w:szCs w:val="22"/>
        </w:rPr>
        <w:t xml:space="preserve">certification </w:t>
      </w:r>
      <w:r w:rsidRPr="00A13EAC">
        <w:rPr>
          <w:rFonts w:ascii="Times New Roman" w:hAnsi="Times New Roman" w:cs="Times New Roman"/>
          <w:sz w:val="22"/>
          <w:szCs w:val="22"/>
        </w:rPr>
        <w:t>is a</w:t>
      </w:r>
      <w:r w:rsidRPr="00A13EAC">
        <w:rPr>
          <w:rFonts w:ascii="Times New Roman" w:hAnsi="Times New Roman" w:cs="Times New Roman"/>
          <w:spacing w:val="-1"/>
          <w:sz w:val="22"/>
          <w:szCs w:val="22"/>
        </w:rPr>
        <w:t xml:space="preserve"> material</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representation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fact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upon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which</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reliance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was</w:t>
      </w:r>
      <w:r w:rsidRPr="00A13EAC">
        <w:rPr>
          <w:rFonts w:ascii="Times New Roman" w:hAnsi="Times New Roman" w:cs="Times New Roman"/>
          <w:spacing w:val="69"/>
          <w:sz w:val="22"/>
          <w:szCs w:val="22"/>
        </w:rPr>
        <w:t xml:space="preserve"> </w:t>
      </w:r>
      <w:r w:rsidRPr="00A13EAC">
        <w:rPr>
          <w:rFonts w:ascii="Times New Roman" w:hAnsi="Times New Roman" w:cs="Times New Roman"/>
          <w:sz w:val="22"/>
          <w:szCs w:val="22"/>
        </w:rPr>
        <w:t>placed</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when</w:t>
      </w:r>
      <w:r w:rsidRPr="00A13EAC">
        <w:rPr>
          <w:rFonts w:ascii="Times New Roman" w:hAnsi="Times New Roman" w:cs="Times New Roman"/>
          <w:sz w:val="22"/>
          <w:szCs w:val="22"/>
        </w:rPr>
        <w:t xml:space="preserve"> this </w:t>
      </w:r>
      <w:r w:rsidRPr="00A13EAC">
        <w:rPr>
          <w:rFonts w:ascii="Times New Roman" w:hAnsi="Times New Roman" w:cs="Times New Roman"/>
          <w:spacing w:val="-1"/>
          <w:sz w:val="22"/>
          <w:szCs w:val="22"/>
        </w:rPr>
        <w:t>transaction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was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made</w:t>
      </w:r>
      <w:r w:rsidRPr="00A13EAC">
        <w:rPr>
          <w:rFonts w:ascii="Times New Roman" w:hAnsi="Times New Roman" w:cs="Times New Roman"/>
          <w:sz w:val="22"/>
          <w:szCs w:val="22"/>
        </w:rPr>
        <w:t xml:space="preserve"> or </w:t>
      </w:r>
      <w:r w:rsidRPr="00A13EAC">
        <w:rPr>
          <w:rFonts w:ascii="Times New Roman" w:hAnsi="Times New Roman" w:cs="Times New Roman"/>
          <w:spacing w:val="-1"/>
          <w:sz w:val="22"/>
          <w:szCs w:val="22"/>
        </w:rPr>
        <w:t>entered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into.</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Submission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this</w:t>
      </w:r>
      <w:r w:rsidRPr="00A13EAC">
        <w:rPr>
          <w:rFonts w:ascii="Times New Roman" w:hAnsi="Times New Roman" w:cs="Times New Roman"/>
          <w:spacing w:val="49"/>
          <w:sz w:val="22"/>
          <w:szCs w:val="22"/>
        </w:rPr>
        <w:t xml:space="preserve"> </w:t>
      </w:r>
      <w:r w:rsidRPr="00A13EAC">
        <w:rPr>
          <w:rFonts w:ascii="Times New Roman" w:hAnsi="Times New Roman" w:cs="Times New Roman"/>
          <w:spacing w:val="-1"/>
          <w:sz w:val="22"/>
          <w:szCs w:val="22"/>
        </w:rPr>
        <w:t>certification</w:t>
      </w:r>
      <w:r w:rsidRPr="00A13EAC">
        <w:rPr>
          <w:rFonts w:ascii="Times New Roman" w:hAnsi="Times New Roman" w:cs="Times New Roman"/>
          <w:sz w:val="22"/>
          <w:szCs w:val="22"/>
        </w:rPr>
        <w:t xml:space="preserve"> is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a </w:t>
      </w:r>
      <w:r w:rsidRPr="00A13EAC">
        <w:rPr>
          <w:rFonts w:ascii="Times New Roman" w:hAnsi="Times New Roman" w:cs="Times New Roman"/>
          <w:spacing w:val="-1"/>
          <w:sz w:val="22"/>
          <w:szCs w:val="22"/>
        </w:rPr>
        <w:t xml:space="preserve">prerequisite </w:t>
      </w:r>
      <w:r w:rsidRPr="00A13EAC">
        <w:rPr>
          <w:rFonts w:ascii="Times New Roman" w:hAnsi="Times New Roman" w:cs="Times New Roman"/>
          <w:sz w:val="22"/>
          <w:szCs w:val="22"/>
        </w:rPr>
        <w:t>for</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making</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or</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entering</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into</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this</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transaction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imposed</w:t>
      </w:r>
      <w:r w:rsidRPr="00A13EAC">
        <w:rPr>
          <w:rFonts w:ascii="Times New Roman" w:hAnsi="Times New Roman" w:cs="Times New Roman"/>
          <w:spacing w:val="81"/>
          <w:sz w:val="22"/>
          <w:szCs w:val="22"/>
        </w:rPr>
        <w:t xml:space="preserve"> </w:t>
      </w:r>
      <w:r w:rsidRPr="00A13EAC">
        <w:rPr>
          <w:rFonts w:ascii="Times New Roman" w:hAnsi="Times New Roman" w:cs="Times New Roman"/>
          <w:sz w:val="22"/>
          <w:szCs w:val="22"/>
        </w:rPr>
        <w:t>by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section </w:t>
      </w:r>
      <w:r w:rsidRPr="00A13EAC">
        <w:rPr>
          <w:rFonts w:ascii="Times New Roman" w:hAnsi="Times New Roman" w:cs="Times New Roman"/>
          <w:spacing w:val="-1"/>
          <w:sz w:val="22"/>
          <w:szCs w:val="22"/>
        </w:rPr>
        <w:t>1352,</w:t>
      </w:r>
      <w:r w:rsidRPr="00A13EAC">
        <w:rPr>
          <w:rFonts w:ascii="Times New Roman" w:hAnsi="Times New Roman" w:cs="Times New Roman"/>
          <w:sz w:val="22"/>
          <w:szCs w:val="22"/>
        </w:rPr>
        <w:t xml:space="preserve"> title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31,</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United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States</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Code.</w:t>
      </w:r>
      <w:r w:rsidRPr="00A13EAC">
        <w:rPr>
          <w:rFonts w:ascii="Times New Roman" w:hAnsi="Times New Roman" w:cs="Times New Roman"/>
          <w:spacing w:val="64"/>
          <w:sz w:val="22"/>
          <w:szCs w:val="22"/>
        </w:rPr>
        <w:t xml:space="preserve"> </w:t>
      </w:r>
      <w:r w:rsidRPr="00A13EAC">
        <w:rPr>
          <w:rFonts w:ascii="Times New Roman" w:hAnsi="Times New Roman" w:cs="Times New Roman"/>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person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who</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fails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to</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 xml:space="preserve">file </w:t>
      </w:r>
      <w:r>
        <w:rPr>
          <w:rFonts w:ascii="Times New Roman" w:hAnsi="Times New Roman" w:cs="Times New Roman"/>
          <w:spacing w:val="-1"/>
          <w:sz w:val="22"/>
          <w:szCs w:val="22"/>
        </w:rPr>
        <w:t xml:space="preserve">the </w:t>
      </w:r>
      <w:r w:rsidRPr="00A13EAC">
        <w:rPr>
          <w:rFonts w:ascii="Times New Roman" w:hAnsi="Times New Roman" w:cs="Times New Roman"/>
          <w:spacing w:val="-1"/>
          <w:sz w:val="22"/>
          <w:szCs w:val="22"/>
        </w:rPr>
        <w:t>required</w:t>
      </w:r>
      <w:r w:rsidRPr="00A13EAC">
        <w:rPr>
          <w:rFonts w:ascii="Times New Roman" w:hAnsi="Times New Roman" w:cs="Times New Roman"/>
          <w:sz w:val="22"/>
          <w:szCs w:val="22"/>
        </w:rPr>
        <w:t xml:space="preserve"> certification</w:t>
      </w:r>
      <w:r w:rsidRPr="00A13EAC">
        <w:rPr>
          <w:rFonts w:ascii="Times New Roman" w:hAnsi="Times New Roman" w:cs="Times New Roman"/>
          <w:spacing w:val="-1"/>
          <w:sz w:val="22"/>
          <w:szCs w:val="22"/>
        </w:rPr>
        <w:t xml:space="preserve"> will </w:t>
      </w:r>
      <w:r w:rsidRPr="00A13EAC">
        <w:rPr>
          <w:rFonts w:ascii="Times New Roman" w:hAnsi="Times New Roman" w:cs="Times New Roman"/>
          <w:sz w:val="22"/>
          <w:szCs w:val="22"/>
        </w:rPr>
        <w:t xml:space="preserve">be </w:t>
      </w:r>
      <w:r w:rsidRPr="00A13EAC">
        <w:rPr>
          <w:rFonts w:ascii="Times New Roman" w:hAnsi="Times New Roman" w:cs="Times New Roman"/>
          <w:spacing w:val="-1"/>
          <w:sz w:val="22"/>
          <w:szCs w:val="22"/>
        </w:rPr>
        <w:t>subject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to</w:t>
      </w:r>
      <w:r w:rsidRPr="00A13EAC">
        <w:rPr>
          <w:rFonts w:ascii="Times New Roman" w:hAnsi="Times New Roman" w:cs="Times New Roman"/>
          <w:sz w:val="22"/>
          <w:szCs w:val="22"/>
        </w:rPr>
        <w:t xml:space="preserve"> a</w:t>
      </w:r>
      <w:r w:rsidRPr="00A13EAC">
        <w:rPr>
          <w:rFonts w:ascii="Times New Roman" w:hAnsi="Times New Roman" w:cs="Times New Roman"/>
          <w:spacing w:val="-1"/>
          <w:sz w:val="22"/>
          <w:szCs w:val="22"/>
        </w:rPr>
        <w:t xml:space="preserve"> civil </w:t>
      </w:r>
      <w:r w:rsidRPr="00A13EAC">
        <w:rPr>
          <w:rFonts w:ascii="Times New Roman" w:hAnsi="Times New Roman" w:cs="Times New Roman"/>
          <w:sz w:val="22"/>
          <w:szCs w:val="22"/>
        </w:rPr>
        <w:t>penalty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not </w:t>
      </w:r>
      <w:r w:rsidRPr="00A13EAC">
        <w:rPr>
          <w:rFonts w:ascii="Times New Roman" w:hAnsi="Times New Roman" w:cs="Times New Roman"/>
          <w:spacing w:val="-1"/>
          <w:sz w:val="22"/>
          <w:szCs w:val="22"/>
        </w:rPr>
        <w:t>less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than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$10,000</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and</w:t>
      </w:r>
      <w:r w:rsidRPr="00A13EAC">
        <w:rPr>
          <w:rFonts w:ascii="Times New Roman" w:hAnsi="Times New Roman" w:cs="Times New Roman"/>
          <w:spacing w:val="57"/>
          <w:sz w:val="22"/>
          <w:szCs w:val="22"/>
        </w:rPr>
        <w:t xml:space="preserve"> </w:t>
      </w:r>
      <w:r w:rsidRPr="00A13EAC">
        <w:rPr>
          <w:rFonts w:ascii="Times New Roman" w:hAnsi="Times New Roman" w:cs="Times New Roman"/>
          <w:sz w:val="22"/>
          <w:szCs w:val="22"/>
        </w:rPr>
        <w:t>not</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more</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than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$100,000</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for </w:t>
      </w:r>
      <w:r w:rsidRPr="00A13EAC">
        <w:rPr>
          <w:rFonts w:ascii="Times New Roman" w:hAnsi="Times New Roman" w:cs="Times New Roman"/>
          <w:spacing w:val="-1"/>
          <w:sz w:val="22"/>
          <w:szCs w:val="22"/>
        </w:rPr>
        <w:t>each</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such</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failure.</w:t>
      </w:r>
    </w:p>
    <w:p w:rsidR="0058665E" w:rsidRPr="00A13EAC" w:rsidRDefault="0058665E" w:rsidP="0058665E">
      <w:pPr>
        <w:kinsoku w:val="0"/>
        <w:overflowPunct w:val="0"/>
        <w:spacing w:before="16" w:line="260" w:lineRule="exact"/>
        <w:ind w:left="269"/>
        <w:rPr>
          <w:sz w:val="22"/>
          <w:szCs w:val="22"/>
        </w:rPr>
      </w:pPr>
    </w:p>
    <w:p w:rsidR="0058665E" w:rsidRPr="00986F17" w:rsidRDefault="0058665E" w:rsidP="0058665E">
      <w:pPr>
        <w:pStyle w:val="Heading2"/>
        <w:kinsoku w:val="0"/>
        <w:overflowPunct w:val="0"/>
        <w:ind w:left="629" w:right="128"/>
        <w:rPr>
          <w:rFonts w:ascii="Times New Roman" w:hAnsi="Times New Roman" w:cs="Times New Roman"/>
          <w:b w:val="0"/>
          <w:bCs w:val="0"/>
          <w:i/>
          <w:sz w:val="22"/>
          <w:szCs w:val="22"/>
        </w:rPr>
      </w:pPr>
      <w:r w:rsidRPr="00986F17">
        <w:rPr>
          <w:rFonts w:ascii="Times New Roman" w:hAnsi="Times New Roman" w:cs="Times New Roman"/>
          <w:b w:val="0"/>
          <w:i/>
          <w:sz w:val="22"/>
          <w:szCs w:val="22"/>
        </w:rPr>
        <w:t>Statement</w:t>
      </w:r>
      <w:r w:rsidRPr="00986F17">
        <w:rPr>
          <w:rFonts w:ascii="Times New Roman" w:hAnsi="Times New Roman" w:cs="Times New Roman"/>
          <w:b w:val="0"/>
          <w:i/>
          <w:spacing w:val="-1"/>
          <w:sz w:val="22"/>
          <w:szCs w:val="22"/>
        </w:rPr>
        <w:t xml:space="preserve"> </w:t>
      </w:r>
      <w:r w:rsidRPr="00986F17">
        <w:rPr>
          <w:rFonts w:ascii="Times New Roman" w:hAnsi="Times New Roman" w:cs="Times New Roman"/>
          <w:b w:val="0"/>
          <w:i/>
          <w:sz w:val="22"/>
          <w:szCs w:val="22"/>
        </w:rPr>
        <w:t xml:space="preserve">for Loan </w:t>
      </w:r>
      <w:r w:rsidRPr="00986F17">
        <w:rPr>
          <w:rFonts w:ascii="Times New Roman" w:hAnsi="Times New Roman" w:cs="Times New Roman"/>
          <w:b w:val="0"/>
          <w:i/>
          <w:spacing w:val="-1"/>
          <w:sz w:val="22"/>
          <w:szCs w:val="22"/>
        </w:rPr>
        <w:t>Guarantees</w:t>
      </w:r>
      <w:r w:rsidRPr="00986F17">
        <w:rPr>
          <w:rFonts w:ascii="Times New Roman" w:hAnsi="Times New Roman" w:cs="Times New Roman"/>
          <w:b w:val="0"/>
          <w:i/>
          <w:sz w:val="22"/>
          <w:szCs w:val="22"/>
        </w:rPr>
        <w:t xml:space="preserve"> and Loan</w:t>
      </w:r>
      <w:r w:rsidRPr="00986F17">
        <w:rPr>
          <w:rFonts w:ascii="Times New Roman" w:hAnsi="Times New Roman" w:cs="Times New Roman"/>
          <w:b w:val="0"/>
          <w:i/>
          <w:spacing w:val="-2"/>
          <w:sz w:val="22"/>
          <w:szCs w:val="22"/>
        </w:rPr>
        <w:t xml:space="preserve"> </w:t>
      </w:r>
      <w:r w:rsidRPr="00986F17">
        <w:rPr>
          <w:rFonts w:ascii="Times New Roman" w:hAnsi="Times New Roman" w:cs="Times New Roman"/>
          <w:b w:val="0"/>
          <w:i/>
          <w:spacing w:val="-1"/>
          <w:sz w:val="22"/>
          <w:szCs w:val="22"/>
        </w:rPr>
        <w:t>Insurance</w:t>
      </w:r>
    </w:p>
    <w:p w:rsidR="0058665E" w:rsidRPr="00A13EAC" w:rsidRDefault="0058665E" w:rsidP="0058665E">
      <w:pPr>
        <w:kinsoku w:val="0"/>
        <w:overflowPunct w:val="0"/>
        <w:spacing w:before="16" w:line="260" w:lineRule="exact"/>
        <w:ind w:left="529"/>
        <w:rPr>
          <w:sz w:val="22"/>
          <w:szCs w:val="22"/>
        </w:rPr>
      </w:pPr>
    </w:p>
    <w:p w:rsidR="0058665E" w:rsidRPr="00A13EAC" w:rsidRDefault="0058665E" w:rsidP="0058665E">
      <w:pPr>
        <w:pStyle w:val="BodyText"/>
        <w:kinsoku w:val="0"/>
        <w:overflowPunct w:val="0"/>
        <w:spacing w:line="239" w:lineRule="auto"/>
        <w:ind w:left="629" w:right="202"/>
        <w:rPr>
          <w:rFonts w:ascii="Times New Roman" w:hAnsi="Times New Roman" w:cs="Times New Roman"/>
          <w:sz w:val="22"/>
          <w:szCs w:val="22"/>
        </w:rPr>
      </w:pPr>
      <w:r w:rsidRPr="00A13EAC">
        <w:rPr>
          <w:rFonts w:ascii="Times New Roman" w:hAnsi="Times New Roman" w:cs="Times New Roman"/>
          <w:sz w:val="22"/>
          <w:szCs w:val="22"/>
        </w:rPr>
        <w:t>“The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undersigned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states,</w:t>
      </w:r>
      <w:r w:rsidRPr="00A13EAC">
        <w:rPr>
          <w:rFonts w:ascii="Times New Roman" w:hAnsi="Times New Roman" w:cs="Times New Roman"/>
          <w:sz w:val="22"/>
          <w:szCs w:val="22"/>
        </w:rPr>
        <w:t xml:space="preserve"> to</w:t>
      </w:r>
      <w:r w:rsidRPr="00A13EAC">
        <w:rPr>
          <w:rFonts w:ascii="Times New Roman" w:hAnsi="Times New Roman" w:cs="Times New Roman"/>
          <w:spacing w:val="-1"/>
          <w:sz w:val="22"/>
          <w:szCs w:val="22"/>
        </w:rPr>
        <w:t xml:space="preserve"> the</w:t>
      </w:r>
      <w:r w:rsidRPr="00A13EAC">
        <w:rPr>
          <w:rFonts w:ascii="Times New Roman" w:hAnsi="Times New Roman" w:cs="Times New Roman"/>
          <w:sz w:val="22"/>
          <w:szCs w:val="22"/>
        </w:rPr>
        <w:t xml:space="preserve"> best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his</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or her </w:t>
      </w:r>
      <w:r w:rsidRPr="00A13EAC">
        <w:rPr>
          <w:rFonts w:ascii="Times New Roman" w:hAnsi="Times New Roman" w:cs="Times New Roman"/>
          <w:spacing w:val="-1"/>
          <w:sz w:val="22"/>
          <w:szCs w:val="22"/>
        </w:rPr>
        <w:t>knowledge</w:t>
      </w:r>
      <w:r w:rsidRPr="00A13EAC">
        <w:rPr>
          <w:rFonts w:ascii="Times New Roman" w:hAnsi="Times New Roman" w:cs="Times New Roman"/>
          <w:sz w:val="22"/>
          <w:szCs w:val="22"/>
        </w:rPr>
        <w:t xml:space="preserve"> and</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belief,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that:</w:t>
      </w:r>
      <w:r w:rsidRPr="00A13EAC">
        <w:rPr>
          <w:rFonts w:ascii="Times New Roman" w:hAnsi="Times New Roman" w:cs="Times New Roman"/>
          <w:spacing w:val="65"/>
          <w:sz w:val="22"/>
          <w:szCs w:val="22"/>
        </w:rPr>
        <w:t xml:space="preserve"> </w:t>
      </w:r>
      <w:r w:rsidRPr="00A13EAC">
        <w:rPr>
          <w:rFonts w:ascii="Times New Roman" w:hAnsi="Times New Roman" w:cs="Times New Roman"/>
          <w:spacing w:val="-1"/>
          <w:sz w:val="22"/>
          <w:szCs w:val="22"/>
        </w:rPr>
        <w:t>If</w:t>
      </w:r>
      <w:r w:rsidRPr="00A13EAC">
        <w:rPr>
          <w:rFonts w:ascii="Times New Roman" w:hAnsi="Times New Roman" w:cs="Times New Roman"/>
          <w:spacing w:val="57"/>
          <w:sz w:val="22"/>
          <w:szCs w:val="22"/>
        </w:rPr>
        <w:t xml:space="preserve"> </w:t>
      </w:r>
      <w:r w:rsidRPr="00A13EAC">
        <w:rPr>
          <w:rFonts w:ascii="Times New Roman" w:hAnsi="Times New Roman" w:cs="Times New Roman"/>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funds</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have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been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paid</w:t>
      </w:r>
      <w:r w:rsidRPr="00A13EAC">
        <w:rPr>
          <w:rFonts w:ascii="Times New Roman" w:hAnsi="Times New Roman" w:cs="Times New Roman"/>
          <w:sz w:val="22"/>
          <w:szCs w:val="22"/>
        </w:rPr>
        <w:t xml:space="preserve"> or </w:t>
      </w:r>
      <w:r w:rsidRPr="00A13EAC">
        <w:rPr>
          <w:rFonts w:ascii="Times New Roman" w:hAnsi="Times New Roman" w:cs="Times New Roman"/>
          <w:spacing w:val="-2"/>
          <w:sz w:val="22"/>
          <w:szCs w:val="22"/>
        </w:rPr>
        <w:t>will</w:t>
      </w:r>
      <w:r w:rsidRPr="00A13EAC">
        <w:rPr>
          <w:rFonts w:ascii="Times New Roman" w:hAnsi="Times New Roman" w:cs="Times New Roman"/>
          <w:sz w:val="22"/>
          <w:szCs w:val="22"/>
        </w:rPr>
        <w:t xml:space="preserve"> be paid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to</w:t>
      </w:r>
      <w:r w:rsidRPr="00A13EAC">
        <w:rPr>
          <w:rFonts w:ascii="Times New Roman" w:hAnsi="Times New Roman" w:cs="Times New Roman"/>
          <w:spacing w:val="-1"/>
          <w:sz w:val="22"/>
          <w:szCs w:val="22"/>
        </w:rPr>
        <w:t xml:space="preserve"> 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person</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 xml:space="preserve">for </w:t>
      </w:r>
      <w:r w:rsidRPr="00A13EAC">
        <w:rPr>
          <w:rFonts w:ascii="Times New Roman" w:hAnsi="Times New Roman" w:cs="Times New Roman"/>
          <w:spacing w:val="-1"/>
          <w:sz w:val="22"/>
          <w:szCs w:val="22"/>
        </w:rPr>
        <w:t>influencing</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or</w:t>
      </w:r>
      <w:r w:rsidRPr="00A13EAC">
        <w:rPr>
          <w:rFonts w:ascii="Times New Roman" w:hAnsi="Times New Roman" w:cs="Times New Roman"/>
          <w:spacing w:val="39"/>
          <w:sz w:val="22"/>
          <w:szCs w:val="22"/>
        </w:rPr>
        <w:t xml:space="preserve"> </w:t>
      </w:r>
      <w:r w:rsidRPr="00A13EAC">
        <w:rPr>
          <w:rFonts w:ascii="Times New Roman" w:hAnsi="Times New Roman" w:cs="Times New Roman"/>
          <w:spacing w:val="-1"/>
          <w:sz w:val="22"/>
          <w:szCs w:val="22"/>
        </w:rPr>
        <w:t>attempting</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to </w:t>
      </w:r>
      <w:r w:rsidRPr="00A13EAC">
        <w:rPr>
          <w:rFonts w:ascii="Times New Roman" w:hAnsi="Times New Roman" w:cs="Times New Roman"/>
          <w:spacing w:val="-1"/>
          <w:sz w:val="22"/>
          <w:szCs w:val="22"/>
        </w:rPr>
        <w:t>influence</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an</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officer or</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employee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agency,</w:t>
      </w:r>
      <w:r w:rsidRPr="00A13EAC">
        <w:rPr>
          <w:rFonts w:ascii="Times New Roman" w:hAnsi="Times New Roman" w:cs="Times New Roman"/>
          <w:sz w:val="22"/>
          <w:szCs w:val="22"/>
        </w:rPr>
        <w:t xml:space="preserve"> a Member </w:t>
      </w:r>
      <w:r w:rsidRPr="00A13EAC">
        <w:rPr>
          <w:rFonts w:ascii="Times New Roman" w:hAnsi="Times New Roman" w:cs="Times New Roman"/>
          <w:spacing w:val="-1"/>
          <w:sz w:val="22"/>
          <w:szCs w:val="22"/>
        </w:rPr>
        <w:t>of</w:t>
      </w:r>
      <w:r w:rsidRPr="00A13EAC">
        <w:rPr>
          <w:rFonts w:ascii="Times New Roman" w:hAnsi="Times New Roman" w:cs="Times New Roman"/>
          <w:spacing w:val="45"/>
          <w:sz w:val="22"/>
          <w:szCs w:val="22"/>
        </w:rPr>
        <w:t xml:space="preserve"> </w:t>
      </w:r>
      <w:r w:rsidRPr="00A13EAC">
        <w:rPr>
          <w:rFonts w:ascii="Times New Roman" w:hAnsi="Times New Roman" w:cs="Times New Roman"/>
          <w:spacing w:val="-1"/>
          <w:sz w:val="22"/>
          <w:szCs w:val="22"/>
        </w:rPr>
        <w:t>Congress,</w:t>
      </w:r>
      <w:r w:rsidRPr="00A13EAC">
        <w:rPr>
          <w:rFonts w:ascii="Times New Roman" w:hAnsi="Times New Roman" w:cs="Times New Roman"/>
          <w:sz w:val="22"/>
          <w:szCs w:val="22"/>
        </w:rPr>
        <w:t xml:space="preserve"> an</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officer</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or </w:t>
      </w:r>
      <w:r w:rsidRPr="00A13EAC">
        <w:rPr>
          <w:rFonts w:ascii="Times New Roman" w:hAnsi="Times New Roman" w:cs="Times New Roman"/>
          <w:spacing w:val="-1"/>
          <w:sz w:val="22"/>
          <w:szCs w:val="22"/>
        </w:rPr>
        <w:t>employee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Congress,</w:t>
      </w:r>
      <w:r w:rsidRPr="00A13EAC">
        <w:rPr>
          <w:rFonts w:ascii="Times New Roman" w:hAnsi="Times New Roman" w:cs="Times New Roman"/>
          <w:sz w:val="22"/>
          <w:szCs w:val="22"/>
        </w:rPr>
        <w:t xml:space="preserve"> or an</w:t>
      </w:r>
      <w:r w:rsidRPr="00A13EAC">
        <w:rPr>
          <w:rFonts w:ascii="Times New Roman" w:hAnsi="Times New Roman" w:cs="Times New Roman"/>
          <w:spacing w:val="-1"/>
          <w:sz w:val="22"/>
          <w:szCs w:val="22"/>
        </w:rPr>
        <w:t xml:space="preserve"> employee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Member</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65"/>
          <w:sz w:val="22"/>
          <w:szCs w:val="22"/>
        </w:rPr>
        <w:t xml:space="preserve"> </w:t>
      </w:r>
      <w:r w:rsidRPr="00A13EAC">
        <w:rPr>
          <w:rFonts w:ascii="Times New Roman" w:hAnsi="Times New Roman" w:cs="Times New Roman"/>
          <w:spacing w:val="-1"/>
          <w:sz w:val="22"/>
          <w:szCs w:val="22"/>
        </w:rPr>
        <w:t>Congress</w:t>
      </w:r>
      <w:r w:rsidRPr="00A13EAC">
        <w:rPr>
          <w:rFonts w:ascii="Times New Roman" w:hAnsi="Times New Roman" w:cs="Times New Roman"/>
          <w:sz w:val="22"/>
          <w:szCs w:val="22"/>
        </w:rPr>
        <w:t xml:space="preserve"> in </w:t>
      </w:r>
      <w:r w:rsidRPr="00A13EAC">
        <w:rPr>
          <w:rFonts w:ascii="Times New Roman" w:hAnsi="Times New Roman" w:cs="Times New Roman"/>
          <w:spacing w:val="-1"/>
          <w:sz w:val="22"/>
          <w:szCs w:val="22"/>
        </w:rPr>
        <w:t>connection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with</w:t>
      </w:r>
      <w:r w:rsidRPr="00A13EAC">
        <w:rPr>
          <w:rFonts w:ascii="Times New Roman" w:hAnsi="Times New Roman" w:cs="Times New Roman"/>
          <w:sz w:val="22"/>
          <w:szCs w:val="22"/>
        </w:rPr>
        <w:t xml:space="preserve"> this </w:t>
      </w:r>
      <w:r w:rsidRPr="00A13EAC">
        <w:rPr>
          <w:rFonts w:ascii="Times New Roman" w:hAnsi="Times New Roman" w:cs="Times New Roman"/>
          <w:spacing w:val="-1"/>
          <w:sz w:val="22"/>
          <w:szCs w:val="22"/>
        </w:rPr>
        <w:t>commitment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providing</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for</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United</w:t>
      </w:r>
      <w:r w:rsidRPr="00A13EAC">
        <w:rPr>
          <w:rFonts w:ascii="Times New Roman" w:hAnsi="Times New Roman" w:cs="Times New Roman"/>
          <w:sz w:val="22"/>
          <w:szCs w:val="22"/>
        </w:rPr>
        <w:t xml:space="preserve"> States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to</w:t>
      </w:r>
      <w:r w:rsidRPr="00A13EAC">
        <w:rPr>
          <w:rFonts w:ascii="Times New Roman" w:hAnsi="Times New Roman" w:cs="Times New Roman"/>
          <w:spacing w:val="59"/>
          <w:sz w:val="22"/>
          <w:szCs w:val="22"/>
        </w:rPr>
        <w:t xml:space="preserve"> </w:t>
      </w:r>
      <w:r w:rsidRPr="00A13EAC">
        <w:rPr>
          <w:rFonts w:ascii="Times New Roman" w:hAnsi="Times New Roman" w:cs="Times New Roman"/>
          <w:sz w:val="22"/>
          <w:szCs w:val="22"/>
        </w:rPr>
        <w:t xml:space="preserve">insure or </w:t>
      </w:r>
      <w:r w:rsidRPr="00A13EAC">
        <w:rPr>
          <w:rFonts w:ascii="Times New Roman" w:hAnsi="Times New Roman" w:cs="Times New Roman"/>
          <w:spacing w:val="-1"/>
          <w:sz w:val="22"/>
          <w:szCs w:val="22"/>
        </w:rPr>
        <w:t>guarantee</w:t>
      </w:r>
      <w:r w:rsidRPr="00A13EAC">
        <w:rPr>
          <w:rFonts w:ascii="Times New Roman" w:hAnsi="Times New Roman" w:cs="Times New Roman"/>
          <w:sz w:val="22"/>
          <w:szCs w:val="22"/>
        </w:rPr>
        <w:t xml:space="preserve"> a</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loan,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undersigned</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must</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complete</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and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submit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Standard</w:t>
      </w:r>
      <w:r w:rsidRPr="00A13EAC">
        <w:rPr>
          <w:rFonts w:ascii="Times New Roman" w:hAnsi="Times New Roman" w:cs="Times New Roman"/>
          <w:spacing w:val="53"/>
          <w:sz w:val="22"/>
          <w:szCs w:val="22"/>
        </w:rPr>
        <w:t xml:space="preserve"> </w:t>
      </w:r>
      <w:r w:rsidRPr="00A13EAC">
        <w:rPr>
          <w:rFonts w:ascii="Times New Roman" w:hAnsi="Times New Roman" w:cs="Times New Roman"/>
          <w:spacing w:val="-1"/>
          <w:sz w:val="22"/>
          <w:szCs w:val="22"/>
        </w:rPr>
        <w:t>Form-LLL,</w:t>
      </w:r>
      <w:r w:rsidRPr="00A13EAC">
        <w:rPr>
          <w:rFonts w:ascii="Times New Roman" w:hAnsi="Times New Roman" w:cs="Times New Roman"/>
          <w:sz w:val="22"/>
          <w:szCs w:val="22"/>
        </w:rPr>
        <w:t xml:space="preserve"> “Disclosure</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Form</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to</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Report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Lobbying,”</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in </w:t>
      </w:r>
      <w:r w:rsidRPr="00A13EAC">
        <w:rPr>
          <w:rFonts w:ascii="Times New Roman" w:hAnsi="Times New Roman" w:cs="Times New Roman"/>
          <w:spacing w:val="-1"/>
          <w:sz w:val="22"/>
          <w:szCs w:val="22"/>
        </w:rPr>
        <w:t>accordance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with</w:t>
      </w:r>
      <w:r w:rsidRPr="00A13EAC">
        <w:rPr>
          <w:rFonts w:ascii="Times New Roman" w:hAnsi="Times New Roman" w:cs="Times New Roman"/>
          <w:sz w:val="22"/>
          <w:szCs w:val="22"/>
        </w:rPr>
        <w:t xml:space="preserve"> its</w:t>
      </w:r>
      <w:r w:rsidRPr="00A13EAC">
        <w:rPr>
          <w:rFonts w:ascii="Times New Roman" w:hAnsi="Times New Roman" w:cs="Times New Roman"/>
          <w:spacing w:val="49"/>
          <w:sz w:val="22"/>
          <w:szCs w:val="22"/>
        </w:rPr>
        <w:t xml:space="preserve"> </w:t>
      </w:r>
      <w:r w:rsidRPr="00A13EAC">
        <w:rPr>
          <w:rFonts w:ascii="Times New Roman" w:hAnsi="Times New Roman" w:cs="Times New Roman"/>
          <w:sz w:val="22"/>
          <w:szCs w:val="22"/>
        </w:rPr>
        <w:t>instructions.</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Submission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this </w:t>
      </w:r>
      <w:r w:rsidRPr="00A13EAC">
        <w:rPr>
          <w:rFonts w:ascii="Times New Roman" w:hAnsi="Times New Roman" w:cs="Times New Roman"/>
          <w:spacing w:val="-1"/>
          <w:sz w:val="22"/>
          <w:szCs w:val="22"/>
        </w:rPr>
        <w:t>statement</w:t>
      </w:r>
      <w:r w:rsidRPr="00A13EAC">
        <w:rPr>
          <w:rFonts w:ascii="Times New Roman" w:hAnsi="Times New Roman" w:cs="Times New Roman"/>
          <w:spacing w:val="4"/>
          <w:sz w:val="22"/>
          <w:szCs w:val="22"/>
        </w:rPr>
        <w:t xml:space="preserve"> </w:t>
      </w:r>
      <w:r w:rsidRPr="00A13EAC">
        <w:rPr>
          <w:rFonts w:ascii="Times New Roman" w:hAnsi="Times New Roman" w:cs="Times New Roman"/>
          <w:sz w:val="22"/>
          <w:szCs w:val="22"/>
        </w:rPr>
        <w:t>is a</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 xml:space="preserve">prerequisite </w:t>
      </w:r>
      <w:r w:rsidRPr="00A13EAC">
        <w:rPr>
          <w:rFonts w:ascii="Times New Roman" w:hAnsi="Times New Roman" w:cs="Times New Roman"/>
          <w:sz w:val="22"/>
          <w:szCs w:val="22"/>
        </w:rPr>
        <w:t>for</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making</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or entering</w:t>
      </w:r>
      <w:r w:rsidRPr="00A13EAC">
        <w:rPr>
          <w:rFonts w:ascii="Times New Roman" w:hAnsi="Times New Roman" w:cs="Times New Roman"/>
          <w:spacing w:val="61"/>
          <w:sz w:val="22"/>
          <w:szCs w:val="22"/>
        </w:rPr>
        <w:t xml:space="preserve"> </w:t>
      </w:r>
      <w:r w:rsidRPr="00A13EAC">
        <w:rPr>
          <w:rFonts w:ascii="Times New Roman" w:hAnsi="Times New Roman" w:cs="Times New Roman"/>
          <w:sz w:val="22"/>
          <w:szCs w:val="22"/>
        </w:rPr>
        <w:t xml:space="preserve">into </w:t>
      </w:r>
      <w:r w:rsidRPr="00A13EAC">
        <w:rPr>
          <w:rFonts w:ascii="Times New Roman" w:hAnsi="Times New Roman" w:cs="Times New Roman"/>
          <w:spacing w:val="-1"/>
          <w:sz w:val="22"/>
          <w:szCs w:val="22"/>
        </w:rPr>
        <w:t>this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transaction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imposed</w:t>
      </w:r>
      <w:r w:rsidRPr="00A13EAC">
        <w:rPr>
          <w:rFonts w:ascii="Times New Roman" w:hAnsi="Times New Roman" w:cs="Times New Roman"/>
          <w:sz w:val="22"/>
          <w:szCs w:val="22"/>
        </w:rPr>
        <w:t xml:space="preserve"> by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section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1352,</w:t>
      </w:r>
      <w:r w:rsidRPr="00A13EAC">
        <w:rPr>
          <w:rFonts w:ascii="Times New Roman" w:hAnsi="Times New Roman" w:cs="Times New Roman"/>
          <w:sz w:val="22"/>
          <w:szCs w:val="22"/>
        </w:rPr>
        <w:t xml:space="preserve"> title </w:t>
      </w:r>
      <w:r w:rsidRPr="00A13EAC">
        <w:rPr>
          <w:rFonts w:ascii="Times New Roman" w:hAnsi="Times New Roman" w:cs="Times New Roman"/>
          <w:spacing w:val="-1"/>
          <w:sz w:val="22"/>
          <w:szCs w:val="22"/>
        </w:rPr>
        <w:t>31,</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U.S.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Code.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person</w:t>
      </w:r>
      <w:r w:rsidRPr="00A13EAC">
        <w:rPr>
          <w:rFonts w:ascii="Times New Roman" w:hAnsi="Times New Roman" w:cs="Times New Roman"/>
          <w:spacing w:val="59"/>
          <w:sz w:val="22"/>
          <w:szCs w:val="22"/>
        </w:rPr>
        <w:t xml:space="preserve"> </w:t>
      </w:r>
      <w:r w:rsidRPr="00A13EAC">
        <w:rPr>
          <w:rFonts w:ascii="Times New Roman" w:hAnsi="Times New Roman" w:cs="Times New Roman"/>
          <w:spacing w:val="-1"/>
          <w:sz w:val="22"/>
          <w:szCs w:val="22"/>
        </w:rPr>
        <w:t>who</w:t>
      </w:r>
      <w:r w:rsidRPr="00A13EAC">
        <w:rPr>
          <w:rFonts w:ascii="Times New Roman" w:hAnsi="Times New Roman" w:cs="Times New Roman"/>
          <w:sz w:val="22"/>
          <w:szCs w:val="22"/>
        </w:rPr>
        <w:t xml:space="preserve"> fails </w:t>
      </w:r>
      <w:r w:rsidRPr="00A13EAC">
        <w:rPr>
          <w:rFonts w:ascii="Times New Roman" w:hAnsi="Times New Roman" w:cs="Times New Roman"/>
          <w:spacing w:val="-1"/>
          <w:sz w:val="22"/>
          <w:szCs w:val="22"/>
        </w:rPr>
        <w:t>to</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file</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the </w:t>
      </w:r>
      <w:r w:rsidRPr="00A13EAC">
        <w:rPr>
          <w:rFonts w:ascii="Times New Roman" w:hAnsi="Times New Roman" w:cs="Times New Roman"/>
          <w:spacing w:val="-1"/>
          <w:sz w:val="22"/>
          <w:szCs w:val="22"/>
        </w:rPr>
        <w:t>required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statement</w:t>
      </w:r>
      <w:r w:rsidRPr="00A13EAC">
        <w:rPr>
          <w:rFonts w:ascii="Times New Roman" w:hAnsi="Times New Roman" w:cs="Times New Roman"/>
          <w:spacing w:val="5"/>
          <w:sz w:val="22"/>
          <w:szCs w:val="22"/>
        </w:rPr>
        <w:t xml:space="preserve"> </w:t>
      </w:r>
      <w:r w:rsidRPr="00A13EAC">
        <w:rPr>
          <w:rFonts w:ascii="Times New Roman" w:hAnsi="Times New Roman" w:cs="Times New Roman"/>
          <w:spacing w:val="-1"/>
          <w:sz w:val="22"/>
          <w:szCs w:val="22"/>
        </w:rPr>
        <w:t>will</w:t>
      </w:r>
      <w:r w:rsidRPr="00A13EAC">
        <w:rPr>
          <w:rFonts w:ascii="Times New Roman" w:hAnsi="Times New Roman" w:cs="Times New Roman"/>
          <w:sz w:val="22"/>
          <w:szCs w:val="22"/>
        </w:rPr>
        <w:t xml:space="preserve"> be subject</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to</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 xml:space="preserve">a </w:t>
      </w:r>
      <w:r w:rsidRPr="00A13EAC">
        <w:rPr>
          <w:rFonts w:ascii="Times New Roman" w:hAnsi="Times New Roman" w:cs="Times New Roman"/>
          <w:spacing w:val="-1"/>
          <w:sz w:val="22"/>
          <w:szCs w:val="22"/>
        </w:rPr>
        <w:t>civil penalty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not</w:t>
      </w:r>
      <w:r w:rsidRPr="00A13EAC">
        <w:rPr>
          <w:rFonts w:ascii="Times New Roman" w:hAnsi="Times New Roman" w:cs="Times New Roman"/>
          <w:sz w:val="22"/>
          <w:szCs w:val="22"/>
        </w:rPr>
        <w:t xml:space="preserve"> less</w:t>
      </w:r>
      <w:r w:rsidRPr="00A13EAC">
        <w:rPr>
          <w:rFonts w:ascii="Times New Roman" w:hAnsi="Times New Roman" w:cs="Times New Roman"/>
          <w:spacing w:val="43"/>
          <w:sz w:val="22"/>
          <w:szCs w:val="22"/>
        </w:rPr>
        <w:t xml:space="preserve"> </w:t>
      </w:r>
      <w:r w:rsidRPr="00A13EAC">
        <w:rPr>
          <w:rFonts w:ascii="Times New Roman" w:hAnsi="Times New Roman" w:cs="Times New Roman"/>
          <w:sz w:val="22"/>
          <w:szCs w:val="22"/>
        </w:rPr>
        <w:t>than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lastRenderedPageBreak/>
        <w:t>$10,000</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and</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not</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more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than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$100,000</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for</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each</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such</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failure.”</w:t>
      </w:r>
    </w:p>
    <w:p w:rsidR="0058665E" w:rsidRPr="00A13EAC" w:rsidRDefault="0058665E" w:rsidP="0058665E">
      <w:pPr>
        <w:kinsoku w:val="0"/>
        <w:overflowPunct w:val="0"/>
        <w:spacing w:before="8" w:line="230" w:lineRule="exact"/>
        <w:rPr>
          <w:sz w:val="22"/>
          <w:szCs w:val="22"/>
        </w:rPr>
      </w:pPr>
    </w:p>
    <w:p w:rsidR="0058665E" w:rsidRPr="00B13D4E" w:rsidRDefault="0058665E" w:rsidP="0058665E">
      <w:pPr>
        <w:pStyle w:val="Heading2"/>
        <w:numPr>
          <w:ilvl w:val="0"/>
          <w:numId w:val="17"/>
        </w:numPr>
        <w:tabs>
          <w:tab w:val="left" w:pos="437"/>
        </w:tabs>
        <w:kinsoku w:val="0"/>
        <w:overflowPunct w:val="0"/>
        <w:ind w:left="436" w:hanging="336"/>
        <w:rPr>
          <w:rFonts w:ascii="Times New Roman" w:hAnsi="Times New Roman" w:cs="Times New Roman"/>
          <w:spacing w:val="-1"/>
          <w:sz w:val="22"/>
          <w:szCs w:val="22"/>
        </w:rPr>
      </w:pPr>
      <w:bookmarkStart w:id="7" w:name="3.__Prohibition_on_Assistance_to_Drug_Tr"/>
      <w:bookmarkStart w:id="8" w:name="bookmark4"/>
      <w:bookmarkEnd w:id="7"/>
      <w:bookmarkEnd w:id="8"/>
      <w:r w:rsidRPr="00A13EAC">
        <w:rPr>
          <w:rFonts w:ascii="Times New Roman" w:hAnsi="Times New Roman" w:cs="Times New Roman"/>
          <w:spacing w:val="-1"/>
          <w:sz w:val="22"/>
          <w:szCs w:val="22"/>
        </w:rPr>
        <w:t>Prohibition</w:t>
      </w:r>
      <w:r w:rsidRPr="00B13D4E">
        <w:rPr>
          <w:rFonts w:ascii="Times New Roman" w:hAnsi="Times New Roman" w:cs="Times New Roman"/>
          <w:spacing w:val="-1"/>
          <w:sz w:val="22"/>
          <w:szCs w:val="22"/>
        </w:rPr>
        <w:t xml:space="preserve"> on </w:t>
      </w:r>
      <w:r w:rsidRPr="00A13EAC">
        <w:rPr>
          <w:rFonts w:ascii="Times New Roman" w:hAnsi="Times New Roman" w:cs="Times New Roman"/>
          <w:spacing w:val="-1"/>
          <w:sz w:val="22"/>
          <w:szCs w:val="22"/>
        </w:rPr>
        <w:t>Assistance</w:t>
      </w:r>
      <w:r w:rsidRPr="00B13D4E">
        <w:rPr>
          <w:rFonts w:ascii="Times New Roman" w:hAnsi="Times New Roman" w:cs="Times New Roman"/>
          <w:spacing w:val="-1"/>
          <w:sz w:val="22"/>
          <w:szCs w:val="22"/>
        </w:rPr>
        <w:t xml:space="preserve"> to Drug </w:t>
      </w:r>
      <w:r w:rsidRPr="00A13EAC">
        <w:rPr>
          <w:rFonts w:ascii="Times New Roman" w:hAnsi="Times New Roman" w:cs="Times New Roman"/>
          <w:spacing w:val="-1"/>
          <w:sz w:val="22"/>
          <w:szCs w:val="22"/>
        </w:rPr>
        <w:t>Traffickers</w:t>
      </w:r>
      <w:r w:rsidRPr="00B13D4E">
        <w:rPr>
          <w:rFonts w:ascii="Times New Roman" w:hAnsi="Times New Roman" w:cs="Times New Roman"/>
          <w:spacing w:val="-1"/>
          <w:sz w:val="22"/>
          <w:szCs w:val="22"/>
        </w:rPr>
        <w:t xml:space="preserve"> for </w:t>
      </w:r>
      <w:r w:rsidRPr="00A13EAC">
        <w:rPr>
          <w:rFonts w:ascii="Times New Roman" w:hAnsi="Times New Roman" w:cs="Times New Roman"/>
          <w:spacing w:val="-1"/>
          <w:sz w:val="22"/>
          <w:szCs w:val="22"/>
        </w:rPr>
        <w:t>Covered</w:t>
      </w:r>
      <w:r w:rsidRPr="00B13D4E">
        <w:rPr>
          <w:rFonts w:ascii="Times New Roman" w:hAnsi="Times New Roman" w:cs="Times New Roman"/>
          <w:spacing w:val="-1"/>
          <w:sz w:val="22"/>
          <w:szCs w:val="22"/>
        </w:rPr>
        <w:t xml:space="preserve"> Countries and </w:t>
      </w:r>
      <w:r w:rsidRPr="00A13EAC">
        <w:rPr>
          <w:rFonts w:ascii="Times New Roman" w:hAnsi="Times New Roman" w:cs="Times New Roman"/>
          <w:spacing w:val="-1"/>
          <w:sz w:val="22"/>
          <w:szCs w:val="22"/>
        </w:rPr>
        <w:t>Individuals</w:t>
      </w:r>
      <w:r w:rsidRPr="00B13D4E">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(ADS</w:t>
      </w:r>
      <w:r w:rsidRPr="00B13D4E">
        <w:rPr>
          <w:rFonts w:ascii="Times New Roman" w:hAnsi="Times New Roman" w:cs="Times New Roman"/>
          <w:spacing w:val="-1"/>
          <w:sz w:val="22"/>
          <w:szCs w:val="22"/>
        </w:rPr>
        <w:t xml:space="preserve"> 206)</w:t>
      </w:r>
    </w:p>
    <w:p w:rsidR="0058665E" w:rsidRPr="00A13EAC" w:rsidRDefault="0058665E" w:rsidP="0058665E">
      <w:pPr>
        <w:kinsoku w:val="0"/>
        <w:overflowPunct w:val="0"/>
        <w:spacing w:before="16" w:line="260" w:lineRule="exact"/>
        <w:rPr>
          <w:sz w:val="22"/>
          <w:szCs w:val="22"/>
        </w:rPr>
      </w:pPr>
    </w:p>
    <w:p w:rsidR="0058665E" w:rsidRPr="00A13EAC" w:rsidRDefault="0058665E" w:rsidP="0058665E">
      <w:pPr>
        <w:pStyle w:val="BodyText"/>
        <w:kinsoku w:val="0"/>
        <w:overflowPunct w:val="0"/>
        <w:ind w:left="436" w:right="281"/>
        <w:rPr>
          <w:rFonts w:ascii="Times New Roman" w:hAnsi="Times New Roman" w:cs="Times New Roman"/>
          <w:spacing w:val="-1"/>
          <w:sz w:val="22"/>
          <w:szCs w:val="22"/>
        </w:rPr>
      </w:pPr>
      <w:r w:rsidRPr="00A13EAC">
        <w:rPr>
          <w:rFonts w:ascii="Times New Roman" w:hAnsi="Times New Roman" w:cs="Times New Roman"/>
          <w:sz w:val="22"/>
          <w:szCs w:val="22"/>
        </w:rPr>
        <w:t xml:space="preserve">USAID </w:t>
      </w:r>
      <w:r w:rsidRPr="00A13EAC">
        <w:rPr>
          <w:rFonts w:ascii="Times New Roman" w:hAnsi="Times New Roman" w:cs="Times New Roman"/>
          <w:spacing w:val="-1"/>
          <w:sz w:val="22"/>
          <w:szCs w:val="22"/>
        </w:rPr>
        <w:t>reserves</w:t>
      </w:r>
      <w:r w:rsidRPr="00A13EAC">
        <w:rPr>
          <w:rFonts w:ascii="Times New Roman" w:hAnsi="Times New Roman" w:cs="Times New Roman"/>
          <w:sz w:val="22"/>
          <w:szCs w:val="22"/>
        </w:rPr>
        <w:t xml:space="preserve"> the</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right to</w:t>
      </w:r>
      <w:r w:rsidRPr="00A13EAC">
        <w:rPr>
          <w:rFonts w:ascii="Times New Roman" w:hAnsi="Times New Roman" w:cs="Times New Roman"/>
          <w:spacing w:val="-1"/>
          <w:sz w:val="22"/>
          <w:szCs w:val="22"/>
        </w:rPr>
        <w:t xml:space="preserve"> terminate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this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Agreement,</w:t>
      </w:r>
      <w:r w:rsidRPr="00A13EAC">
        <w:rPr>
          <w:rFonts w:ascii="Times New Roman" w:hAnsi="Times New Roman" w:cs="Times New Roman"/>
          <w:sz w:val="22"/>
          <w:szCs w:val="22"/>
        </w:rPr>
        <w:t xml:space="preserve"> to</w:t>
      </w:r>
      <w:r w:rsidRPr="00A13EAC">
        <w:rPr>
          <w:rFonts w:ascii="Times New Roman" w:hAnsi="Times New Roman" w:cs="Times New Roman"/>
          <w:spacing w:val="-1"/>
          <w:sz w:val="22"/>
          <w:szCs w:val="22"/>
        </w:rPr>
        <w:t xml:space="preserve"> demand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a </w:t>
      </w:r>
      <w:r w:rsidRPr="00A13EAC">
        <w:rPr>
          <w:rFonts w:ascii="Times New Roman" w:hAnsi="Times New Roman" w:cs="Times New Roman"/>
          <w:spacing w:val="-1"/>
          <w:sz w:val="22"/>
          <w:szCs w:val="22"/>
        </w:rPr>
        <w:t>refund</w:t>
      </w:r>
      <w:r w:rsidRPr="00A13EAC">
        <w:rPr>
          <w:rFonts w:ascii="Times New Roman" w:hAnsi="Times New Roman" w:cs="Times New Roman"/>
          <w:sz w:val="22"/>
          <w:szCs w:val="22"/>
        </w:rPr>
        <w:t xml:space="preserve"> or</w:t>
      </w:r>
      <w:r w:rsidRPr="00A13EAC">
        <w:rPr>
          <w:rFonts w:ascii="Times New Roman" w:hAnsi="Times New Roman" w:cs="Times New Roman"/>
          <w:spacing w:val="47"/>
          <w:sz w:val="22"/>
          <w:szCs w:val="22"/>
        </w:rPr>
        <w:t xml:space="preserve"> </w:t>
      </w:r>
      <w:r w:rsidRPr="00A13EAC">
        <w:rPr>
          <w:rFonts w:ascii="Times New Roman" w:hAnsi="Times New Roman" w:cs="Times New Roman"/>
          <w:sz w:val="22"/>
          <w:szCs w:val="22"/>
        </w:rPr>
        <w:t>take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other</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appropriate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measures</w:t>
      </w:r>
      <w:r w:rsidRPr="00A13EAC">
        <w:rPr>
          <w:rFonts w:ascii="Times New Roman" w:hAnsi="Times New Roman" w:cs="Times New Roman"/>
          <w:sz w:val="22"/>
          <w:szCs w:val="22"/>
        </w:rPr>
        <w:t xml:space="preserve"> </w:t>
      </w:r>
      <w:r w:rsidRPr="00A13EAC">
        <w:rPr>
          <w:rFonts w:ascii="Times New Roman" w:hAnsi="Times New Roman" w:cs="Times New Roman"/>
          <w:spacing w:val="-2"/>
          <w:sz w:val="22"/>
          <w:szCs w:val="22"/>
        </w:rPr>
        <w:t>if</w:t>
      </w:r>
      <w:r w:rsidRPr="00A13EAC">
        <w:rPr>
          <w:rFonts w:ascii="Times New Roman" w:hAnsi="Times New Roman" w:cs="Times New Roman"/>
          <w:sz w:val="22"/>
          <w:szCs w:val="22"/>
        </w:rPr>
        <w:t xml:space="preserve"> the</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Grantee</w:t>
      </w:r>
      <w:r w:rsidRPr="00A13EAC">
        <w:rPr>
          <w:rFonts w:ascii="Times New Roman" w:hAnsi="Times New Roman" w:cs="Times New Roman"/>
          <w:sz w:val="22"/>
          <w:szCs w:val="22"/>
        </w:rPr>
        <w:t xml:space="preserve"> is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found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to </w:t>
      </w:r>
      <w:r w:rsidRPr="00A13EAC">
        <w:rPr>
          <w:rFonts w:ascii="Times New Roman" w:hAnsi="Times New Roman" w:cs="Times New Roman"/>
          <w:spacing w:val="-1"/>
          <w:sz w:val="22"/>
          <w:szCs w:val="22"/>
        </w:rPr>
        <w:t>have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been</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convicted</w:t>
      </w:r>
      <w:r w:rsidRPr="00A13EAC">
        <w:rPr>
          <w:rFonts w:ascii="Times New Roman" w:hAnsi="Times New Roman" w:cs="Times New Roman"/>
          <w:spacing w:val="63"/>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narcotics</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offense</w:t>
      </w:r>
      <w:r w:rsidRPr="00A13EAC">
        <w:rPr>
          <w:rFonts w:ascii="Times New Roman" w:hAnsi="Times New Roman" w:cs="Times New Roman"/>
          <w:spacing w:val="-4"/>
          <w:sz w:val="22"/>
          <w:szCs w:val="22"/>
        </w:rPr>
        <w:t xml:space="preserve"> </w:t>
      </w:r>
      <w:r w:rsidRPr="00A13EAC">
        <w:rPr>
          <w:rFonts w:ascii="Times New Roman" w:hAnsi="Times New Roman" w:cs="Times New Roman"/>
          <w:sz w:val="22"/>
          <w:szCs w:val="22"/>
        </w:rPr>
        <w:t xml:space="preserve">or to </w:t>
      </w:r>
      <w:r w:rsidRPr="00A13EAC">
        <w:rPr>
          <w:rFonts w:ascii="Times New Roman" w:hAnsi="Times New Roman" w:cs="Times New Roman"/>
          <w:spacing w:val="-1"/>
          <w:sz w:val="22"/>
          <w:szCs w:val="22"/>
        </w:rPr>
        <w:t>have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been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engaged</w:t>
      </w:r>
      <w:r w:rsidRPr="00A13EAC">
        <w:rPr>
          <w:rFonts w:ascii="Times New Roman" w:hAnsi="Times New Roman" w:cs="Times New Roman"/>
          <w:sz w:val="22"/>
          <w:szCs w:val="22"/>
        </w:rPr>
        <w:t xml:space="preserve"> in</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drug</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trafficking</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defined</w:t>
      </w:r>
      <w:r w:rsidRPr="00A13EAC">
        <w:rPr>
          <w:rFonts w:ascii="Times New Roman" w:hAnsi="Times New Roman" w:cs="Times New Roman"/>
          <w:sz w:val="22"/>
          <w:szCs w:val="22"/>
        </w:rPr>
        <w:t xml:space="preserve"> in</w:t>
      </w:r>
      <w:r w:rsidRPr="00A13EAC">
        <w:rPr>
          <w:rFonts w:ascii="Times New Roman" w:hAnsi="Times New Roman" w:cs="Times New Roman"/>
          <w:spacing w:val="57"/>
          <w:sz w:val="22"/>
          <w:szCs w:val="22"/>
        </w:rPr>
        <w:t xml:space="preserve"> </w:t>
      </w:r>
      <w:r w:rsidRPr="00A13EAC">
        <w:rPr>
          <w:rFonts w:ascii="Times New Roman" w:hAnsi="Times New Roman" w:cs="Times New Roman"/>
          <w:sz w:val="22"/>
          <w:szCs w:val="22"/>
        </w:rPr>
        <w:t>22 CFR</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Part</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140.</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undersigned</w:t>
      </w:r>
      <w:r w:rsidRPr="00A13EAC">
        <w:rPr>
          <w:rFonts w:ascii="Times New Roman" w:hAnsi="Times New Roman" w:cs="Times New Roman"/>
          <w:spacing w:val="5"/>
          <w:sz w:val="22"/>
          <w:szCs w:val="22"/>
        </w:rPr>
        <w:t xml:space="preserve"> </w:t>
      </w:r>
      <w:r w:rsidRPr="00A13EAC">
        <w:rPr>
          <w:rFonts w:ascii="Times New Roman" w:hAnsi="Times New Roman" w:cs="Times New Roman"/>
          <w:spacing w:val="-1"/>
          <w:sz w:val="22"/>
          <w:szCs w:val="22"/>
        </w:rPr>
        <w:t>must</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review</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USAID ADS </w:t>
      </w:r>
      <w:r w:rsidRPr="00A13EAC">
        <w:rPr>
          <w:rFonts w:ascii="Times New Roman" w:hAnsi="Times New Roman" w:cs="Times New Roman"/>
          <w:spacing w:val="-1"/>
          <w:sz w:val="22"/>
          <w:szCs w:val="22"/>
        </w:rPr>
        <w:t>206</w:t>
      </w:r>
      <w:r w:rsidRPr="00A13EAC">
        <w:rPr>
          <w:rFonts w:ascii="Times New Roman" w:hAnsi="Times New Roman" w:cs="Times New Roman"/>
          <w:sz w:val="22"/>
          <w:szCs w:val="22"/>
        </w:rPr>
        <w:t xml:space="preserve"> to</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determine</w:t>
      </w:r>
      <w:r w:rsidRPr="00A13EAC">
        <w:rPr>
          <w:rFonts w:ascii="Times New Roman" w:hAnsi="Times New Roman" w:cs="Times New Roman"/>
          <w:sz w:val="22"/>
          <w:szCs w:val="22"/>
        </w:rPr>
        <w:t xml:space="preserve"> </w:t>
      </w:r>
      <w:r w:rsidRPr="00A13EAC">
        <w:rPr>
          <w:rFonts w:ascii="Times New Roman" w:hAnsi="Times New Roman" w:cs="Times New Roman"/>
          <w:spacing w:val="-2"/>
          <w:sz w:val="22"/>
          <w:szCs w:val="22"/>
        </w:rPr>
        <w:t>if</w:t>
      </w:r>
      <w:r w:rsidRPr="00A13EAC">
        <w:rPr>
          <w:rFonts w:ascii="Times New Roman" w:hAnsi="Times New Roman" w:cs="Times New Roman"/>
          <w:spacing w:val="49"/>
          <w:sz w:val="22"/>
          <w:szCs w:val="22"/>
        </w:rPr>
        <w:t xml:space="preserve"> </w:t>
      </w:r>
      <w:r w:rsidRPr="00A13EAC">
        <w:rPr>
          <w:rFonts w:ascii="Times New Roman" w:hAnsi="Times New Roman" w:cs="Times New Roman"/>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certifications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are </w:t>
      </w:r>
      <w:r w:rsidRPr="00A13EAC">
        <w:rPr>
          <w:rFonts w:ascii="Times New Roman" w:hAnsi="Times New Roman" w:cs="Times New Roman"/>
          <w:spacing w:val="-1"/>
          <w:sz w:val="22"/>
          <w:szCs w:val="22"/>
        </w:rPr>
        <w:t>required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for </w:t>
      </w:r>
      <w:r w:rsidRPr="00A13EAC">
        <w:rPr>
          <w:rFonts w:ascii="Times New Roman" w:hAnsi="Times New Roman" w:cs="Times New Roman"/>
          <w:spacing w:val="-1"/>
          <w:sz w:val="22"/>
          <w:szCs w:val="22"/>
        </w:rPr>
        <w:t>Key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Individuals</w:t>
      </w:r>
      <w:r w:rsidRPr="00A13EAC">
        <w:rPr>
          <w:rFonts w:ascii="Times New Roman" w:hAnsi="Times New Roman" w:cs="Times New Roman"/>
          <w:sz w:val="22"/>
          <w:szCs w:val="22"/>
        </w:rPr>
        <w:t xml:space="preserve"> or </w:t>
      </w:r>
      <w:r w:rsidRPr="00A13EAC">
        <w:rPr>
          <w:rFonts w:ascii="Times New Roman" w:hAnsi="Times New Roman" w:cs="Times New Roman"/>
          <w:spacing w:val="-1"/>
          <w:sz w:val="22"/>
          <w:szCs w:val="22"/>
        </w:rPr>
        <w:t>Covered Participants.</w:t>
      </w:r>
    </w:p>
    <w:p w:rsidR="0058665E" w:rsidRPr="00A13EAC" w:rsidRDefault="0058665E" w:rsidP="0058665E">
      <w:pPr>
        <w:kinsoku w:val="0"/>
        <w:overflowPunct w:val="0"/>
        <w:spacing w:before="16" w:line="260" w:lineRule="exact"/>
        <w:ind w:left="336"/>
        <w:rPr>
          <w:sz w:val="22"/>
          <w:szCs w:val="22"/>
        </w:rPr>
      </w:pPr>
    </w:p>
    <w:p w:rsidR="0058665E" w:rsidRPr="00A13EAC" w:rsidRDefault="0058665E" w:rsidP="0058665E">
      <w:pPr>
        <w:pStyle w:val="BodyText"/>
        <w:kinsoku w:val="0"/>
        <w:overflowPunct w:val="0"/>
        <w:ind w:left="436" w:right="264"/>
        <w:rPr>
          <w:rFonts w:ascii="Times New Roman" w:hAnsi="Times New Roman" w:cs="Times New Roman"/>
          <w:spacing w:val="-1"/>
          <w:sz w:val="22"/>
          <w:szCs w:val="22"/>
        </w:rPr>
      </w:pPr>
      <w:r w:rsidRPr="00A13EAC">
        <w:rPr>
          <w:rFonts w:ascii="Times New Roman" w:hAnsi="Times New Roman" w:cs="Times New Roman"/>
          <w:sz w:val="22"/>
          <w:szCs w:val="22"/>
        </w:rPr>
        <w:t xml:space="preserve">If </w:t>
      </w:r>
      <w:r w:rsidRPr="00A13EAC">
        <w:rPr>
          <w:rFonts w:ascii="Times New Roman" w:hAnsi="Times New Roman" w:cs="Times New Roman"/>
          <w:spacing w:val="-1"/>
          <w:sz w:val="22"/>
          <w:szCs w:val="22"/>
        </w:rPr>
        <w:t>there</w:t>
      </w:r>
      <w:r w:rsidRPr="00A13EAC">
        <w:rPr>
          <w:rFonts w:ascii="Times New Roman" w:hAnsi="Times New Roman" w:cs="Times New Roman"/>
          <w:sz w:val="22"/>
          <w:szCs w:val="22"/>
        </w:rPr>
        <w:t xml:space="preserve"> are</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COVERED</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PARTICIPANTS:</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USAID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reserves</w:t>
      </w:r>
      <w:r w:rsidRPr="00A13EAC">
        <w:rPr>
          <w:rFonts w:ascii="Times New Roman" w:hAnsi="Times New Roman" w:cs="Times New Roman"/>
          <w:sz w:val="22"/>
          <w:szCs w:val="22"/>
        </w:rPr>
        <w:t xml:space="preserve"> the </w:t>
      </w:r>
      <w:r w:rsidRPr="00A13EAC">
        <w:rPr>
          <w:rFonts w:ascii="Times New Roman" w:hAnsi="Times New Roman" w:cs="Times New Roman"/>
          <w:spacing w:val="-1"/>
          <w:sz w:val="22"/>
          <w:szCs w:val="22"/>
        </w:rPr>
        <w:t>right</w:t>
      </w:r>
      <w:r w:rsidRPr="00A13EAC">
        <w:rPr>
          <w:rFonts w:ascii="Times New Roman" w:hAnsi="Times New Roman" w:cs="Times New Roman"/>
          <w:sz w:val="22"/>
          <w:szCs w:val="22"/>
        </w:rPr>
        <w:t xml:space="preserve"> to</w:t>
      </w:r>
      <w:r w:rsidRPr="00A13EAC">
        <w:rPr>
          <w:rFonts w:ascii="Times New Roman" w:hAnsi="Times New Roman" w:cs="Times New Roman"/>
          <w:spacing w:val="-1"/>
          <w:sz w:val="22"/>
          <w:szCs w:val="22"/>
        </w:rPr>
        <w:t xml:space="preserve"> terminate</w:t>
      </w:r>
      <w:r w:rsidRPr="00A13EAC">
        <w:rPr>
          <w:rFonts w:ascii="Times New Roman" w:hAnsi="Times New Roman" w:cs="Times New Roman"/>
          <w:spacing w:val="63"/>
          <w:sz w:val="22"/>
          <w:szCs w:val="22"/>
        </w:rPr>
        <w:t xml:space="preserve"> </w:t>
      </w:r>
      <w:r w:rsidRPr="00A13EAC">
        <w:rPr>
          <w:rFonts w:ascii="Times New Roman" w:hAnsi="Times New Roman" w:cs="Times New Roman"/>
          <w:spacing w:val="-1"/>
          <w:sz w:val="22"/>
          <w:szCs w:val="22"/>
        </w:rPr>
        <w:t>assistance</w:t>
      </w:r>
      <w:r w:rsidRPr="00A13EAC">
        <w:rPr>
          <w:rFonts w:ascii="Times New Roman" w:hAnsi="Times New Roman" w:cs="Times New Roman"/>
          <w:sz w:val="22"/>
          <w:szCs w:val="22"/>
        </w:rPr>
        <w:t xml:space="preserve"> to</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or </w:t>
      </w:r>
      <w:r w:rsidRPr="00A13EAC">
        <w:rPr>
          <w:rFonts w:ascii="Times New Roman" w:hAnsi="Times New Roman" w:cs="Times New Roman"/>
          <w:spacing w:val="-1"/>
          <w:sz w:val="22"/>
          <w:szCs w:val="22"/>
        </w:rPr>
        <w:t>take</w:t>
      </w:r>
      <w:r w:rsidRPr="00A13EAC">
        <w:rPr>
          <w:rFonts w:ascii="Times New Roman" w:hAnsi="Times New Roman" w:cs="Times New Roman"/>
          <w:sz w:val="22"/>
          <w:szCs w:val="22"/>
        </w:rPr>
        <w:t xml:space="preserve"> other </w:t>
      </w:r>
      <w:r w:rsidRPr="00A13EAC">
        <w:rPr>
          <w:rFonts w:ascii="Times New Roman" w:hAnsi="Times New Roman" w:cs="Times New Roman"/>
          <w:spacing w:val="-1"/>
          <w:sz w:val="22"/>
          <w:szCs w:val="22"/>
        </w:rPr>
        <w:t>appropriate measures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with</w:t>
      </w:r>
      <w:r w:rsidRPr="00A13EAC">
        <w:rPr>
          <w:rFonts w:ascii="Times New Roman" w:hAnsi="Times New Roman" w:cs="Times New Roman"/>
          <w:sz w:val="22"/>
          <w:szCs w:val="22"/>
        </w:rPr>
        <w:t xml:space="preserve"> respect</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to,</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participant</w:t>
      </w:r>
      <w:r w:rsidRPr="00A13EAC">
        <w:rPr>
          <w:rFonts w:ascii="Times New Roman" w:hAnsi="Times New Roman" w:cs="Times New Roman"/>
          <w:spacing w:val="65"/>
          <w:sz w:val="22"/>
          <w:szCs w:val="22"/>
        </w:rPr>
        <w:t xml:space="preserve"> </w:t>
      </w:r>
      <w:r w:rsidRPr="00A13EAC">
        <w:rPr>
          <w:rFonts w:ascii="Times New Roman" w:hAnsi="Times New Roman" w:cs="Times New Roman"/>
          <w:spacing w:val="-1"/>
          <w:sz w:val="22"/>
          <w:szCs w:val="22"/>
        </w:rPr>
        <w:t>approved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by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USAID who is</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found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to</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have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been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convicted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a </w:t>
      </w:r>
      <w:r w:rsidRPr="00A13EAC">
        <w:rPr>
          <w:rFonts w:ascii="Times New Roman" w:hAnsi="Times New Roman" w:cs="Times New Roman"/>
          <w:spacing w:val="-1"/>
          <w:sz w:val="22"/>
          <w:szCs w:val="22"/>
        </w:rPr>
        <w:t>narcotics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offense</w:t>
      </w:r>
      <w:r w:rsidRPr="00A13EAC">
        <w:rPr>
          <w:rFonts w:ascii="Times New Roman" w:hAnsi="Times New Roman" w:cs="Times New Roman"/>
          <w:spacing w:val="53"/>
          <w:sz w:val="22"/>
          <w:szCs w:val="22"/>
        </w:rPr>
        <w:t xml:space="preserve"> </w:t>
      </w:r>
      <w:r w:rsidRPr="00A13EAC">
        <w:rPr>
          <w:rFonts w:ascii="Times New Roman" w:hAnsi="Times New Roman" w:cs="Times New Roman"/>
          <w:sz w:val="22"/>
          <w:szCs w:val="22"/>
        </w:rPr>
        <w:t xml:space="preserve">or to </w:t>
      </w:r>
      <w:r w:rsidRPr="00A13EAC">
        <w:rPr>
          <w:rFonts w:ascii="Times New Roman" w:hAnsi="Times New Roman" w:cs="Times New Roman"/>
          <w:spacing w:val="-1"/>
          <w:sz w:val="22"/>
          <w:szCs w:val="22"/>
        </w:rPr>
        <w:t>have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been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engaged</w:t>
      </w:r>
      <w:r w:rsidRPr="00A13EAC">
        <w:rPr>
          <w:rFonts w:ascii="Times New Roman" w:hAnsi="Times New Roman" w:cs="Times New Roman"/>
          <w:spacing w:val="4"/>
          <w:sz w:val="22"/>
          <w:szCs w:val="22"/>
        </w:rPr>
        <w:t xml:space="preserve"> </w:t>
      </w:r>
      <w:r w:rsidRPr="00A13EAC">
        <w:rPr>
          <w:rFonts w:ascii="Times New Roman" w:hAnsi="Times New Roman" w:cs="Times New Roman"/>
          <w:sz w:val="22"/>
          <w:szCs w:val="22"/>
        </w:rPr>
        <w:t>in</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drug</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trafficking</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defined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in </w:t>
      </w:r>
      <w:r w:rsidRPr="00A13EAC">
        <w:rPr>
          <w:rFonts w:ascii="Times New Roman" w:hAnsi="Times New Roman" w:cs="Times New Roman"/>
          <w:spacing w:val="-1"/>
          <w:sz w:val="22"/>
          <w:szCs w:val="22"/>
        </w:rPr>
        <w:t>22</w:t>
      </w:r>
      <w:r w:rsidRPr="00A13EAC">
        <w:rPr>
          <w:rFonts w:ascii="Times New Roman" w:hAnsi="Times New Roman" w:cs="Times New Roman"/>
          <w:sz w:val="22"/>
          <w:szCs w:val="22"/>
        </w:rPr>
        <w:t xml:space="preserve"> CFR</w:t>
      </w:r>
      <w:r w:rsidRPr="00A13EAC">
        <w:rPr>
          <w:rFonts w:ascii="Times New Roman" w:hAnsi="Times New Roman" w:cs="Times New Roman"/>
          <w:spacing w:val="-1"/>
          <w:sz w:val="22"/>
          <w:szCs w:val="22"/>
        </w:rPr>
        <w:t xml:space="preserve"> Part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140.</w:t>
      </w:r>
    </w:p>
    <w:p w:rsidR="0058665E" w:rsidRPr="00A13EAC" w:rsidRDefault="0058665E" w:rsidP="0058665E">
      <w:pPr>
        <w:kinsoku w:val="0"/>
        <w:overflowPunct w:val="0"/>
        <w:spacing w:line="240" w:lineRule="exact"/>
        <w:rPr>
          <w:sz w:val="22"/>
          <w:szCs w:val="22"/>
        </w:rPr>
      </w:pPr>
    </w:p>
    <w:p w:rsidR="0058665E" w:rsidRPr="00A13EAC" w:rsidRDefault="0058665E" w:rsidP="0058665E">
      <w:pPr>
        <w:kinsoku w:val="0"/>
        <w:overflowPunct w:val="0"/>
        <w:spacing w:before="4" w:line="240" w:lineRule="exact"/>
        <w:rPr>
          <w:sz w:val="22"/>
          <w:szCs w:val="22"/>
        </w:rPr>
      </w:pPr>
    </w:p>
    <w:p w:rsidR="0058665E" w:rsidRPr="00B13D4E" w:rsidRDefault="0058665E" w:rsidP="0058665E">
      <w:pPr>
        <w:pStyle w:val="Heading2"/>
        <w:numPr>
          <w:ilvl w:val="0"/>
          <w:numId w:val="17"/>
        </w:numPr>
        <w:tabs>
          <w:tab w:val="left" w:pos="437"/>
        </w:tabs>
        <w:kinsoku w:val="0"/>
        <w:overflowPunct w:val="0"/>
        <w:ind w:left="436" w:hanging="336"/>
        <w:rPr>
          <w:rFonts w:ascii="Times New Roman" w:hAnsi="Times New Roman" w:cs="Times New Roman"/>
          <w:spacing w:val="-1"/>
          <w:sz w:val="22"/>
          <w:szCs w:val="22"/>
        </w:rPr>
      </w:pPr>
      <w:bookmarkStart w:id="9" w:name="4.__Certification_Regarding_Terrorist_Fi"/>
      <w:bookmarkStart w:id="10" w:name="bookmark5"/>
      <w:bookmarkEnd w:id="9"/>
      <w:bookmarkEnd w:id="10"/>
      <w:r w:rsidRPr="00A13EAC">
        <w:rPr>
          <w:rFonts w:ascii="Times New Roman" w:hAnsi="Times New Roman" w:cs="Times New Roman"/>
          <w:spacing w:val="-1"/>
          <w:sz w:val="22"/>
          <w:szCs w:val="22"/>
        </w:rPr>
        <w:t>Certification</w:t>
      </w:r>
      <w:r w:rsidRPr="00B13D4E">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Regarding</w:t>
      </w:r>
      <w:r w:rsidRPr="00B13D4E">
        <w:rPr>
          <w:rFonts w:ascii="Times New Roman" w:hAnsi="Times New Roman" w:cs="Times New Roman"/>
          <w:spacing w:val="-1"/>
          <w:sz w:val="22"/>
          <w:szCs w:val="22"/>
        </w:rPr>
        <w:t xml:space="preserve"> Terrorist </w:t>
      </w:r>
      <w:r w:rsidRPr="00A13EAC">
        <w:rPr>
          <w:rFonts w:ascii="Times New Roman" w:hAnsi="Times New Roman" w:cs="Times New Roman"/>
          <w:spacing w:val="-1"/>
          <w:sz w:val="22"/>
          <w:szCs w:val="22"/>
        </w:rPr>
        <w:t>Financing,</w:t>
      </w:r>
      <w:r w:rsidRPr="00B13D4E">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Implementing</w:t>
      </w:r>
      <w:r w:rsidRPr="00B13D4E">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Executive</w:t>
      </w:r>
      <w:r w:rsidRPr="00B13D4E">
        <w:rPr>
          <w:rFonts w:ascii="Times New Roman" w:hAnsi="Times New Roman" w:cs="Times New Roman"/>
          <w:spacing w:val="-1"/>
          <w:sz w:val="22"/>
          <w:szCs w:val="22"/>
        </w:rPr>
        <w:t xml:space="preserve"> Order </w:t>
      </w:r>
      <w:r w:rsidRPr="00A13EAC">
        <w:rPr>
          <w:rFonts w:ascii="Times New Roman" w:hAnsi="Times New Roman" w:cs="Times New Roman"/>
          <w:spacing w:val="-1"/>
          <w:sz w:val="22"/>
          <w:szCs w:val="22"/>
        </w:rPr>
        <w:t>13224</w:t>
      </w:r>
    </w:p>
    <w:p w:rsidR="0058665E" w:rsidRPr="00A13EAC" w:rsidRDefault="0058665E" w:rsidP="0058665E">
      <w:pPr>
        <w:kinsoku w:val="0"/>
        <w:overflowPunct w:val="0"/>
        <w:spacing w:before="12" w:line="260" w:lineRule="exact"/>
        <w:rPr>
          <w:sz w:val="22"/>
          <w:szCs w:val="22"/>
        </w:rPr>
      </w:pPr>
    </w:p>
    <w:p w:rsidR="0058665E" w:rsidRPr="00A13EAC" w:rsidRDefault="0058665E" w:rsidP="0058665E">
      <w:pPr>
        <w:pStyle w:val="BodyText"/>
        <w:kinsoku w:val="0"/>
        <w:overflowPunct w:val="0"/>
        <w:ind w:left="350" w:right="128"/>
        <w:rPr>
          <w:rFonts w:ascii="Times New Roman" w:hAnsi="Times New Roman" w:cs="Times New Roman"/>
          <w:spacing w:val="-1"/>
          <w:sz w:val="22"/>
          <w:szCs w:val="22"/>
        </w:rPr>
      </w:pPr>
      <w:r w:rsidRPr="00A13EAC">
        <w:rPr>
          <w:rFonts w:ascii="Times New Roman" w:hAnsi="Times New Roman" w:cs="Times New Roman"/>
          <w:sz w:val="22"/>
          <w:szCs w:val="22"/>
        </w:rPr>
        <w:t>By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 xml:space="preserve">signing </w:t>
      </w:r>
      <w:r w:rsidRPr="00A13EAC">
        <w:rPr>
          <w:rFonts w:ascii="Times New Roman" w:hAnsi="Times New Roman" w:cs="Times New Roman"/>
          <w:sz w:val="22"/>
          <w:szCs w:val="22"/>
        </w:rPr>
        <w:t xml:space="preserve">and </w:t>
      </w:r>
      <w:r w:rsidRPr="009045A8">
        <w:rPr>
          <w:rFonts w:ascii="Times New Roman" w:hAnsi="Times New Roman" w:cs="Times New Roman"/>
          <w:spacing w:val="-1"/>
          <w:sz w:val="22"/>
          <w:szCs w:val="22"/>
        </w:rPr>
        <w:t xml:space="preserve">submitting </w:t>
      </w:r>
      <w:r w:rsidRPr="009045A8">
        <w:rPr>
          <w:rFonts w:ascii="Times New Roman" w:hAnsi="Times New Roman" w:cs="Times New Roman"/>
          <w:sz w:val="22"/>
          <w:szCs w:val="22"/>
        </w:rPr>
        <w:t xml:space="preserve">this </w:t>
      </w:r>
      <w:r w:rsidRPr="009045A8">
        <w:rPr>
          <w:rFonts w:ascii="Times New Roman" w:hAnsi="Times New Roman" w:cs="Times New Roman"/>
          <w:spacing w:val="-1"/>
          <w:sz w:val="22"/>
          <w:szCs w:val="22"/>
        </w:rPr>
        <w:t>application,</w:t>
      </w:r>
      <w:r w:rsidRPr="009045A8">
        <w:rPr>
          <w:rFonts w:ascii="Times New Roman" w:hAnsi="Times New Roman" w:cs="Times New Roman"/>
          <w:spacing w:val="-2"/>
          <w:sz w:val="22"/>
          <w:szCs w:val="22"/>
        </w:rPr>
        <w:t xml:space="preserve"> </w:t>
      </w:r>
      <w:r w:rsidRPr="009045A8">
        <w:rPr>
          <w:rFonts w:ascii="Times New Roman" w:hAnsi="Times New Roman" w:cs="Times New Roman"/>
          <w:spacing w:val="-1"/>
          <w:sz w:val="22"/>
          <w:szCs w:val="22"/>
        </w:rPr>
        <w:t>the</w:t>
      </w:r>
      <w:r w:rsidRPr="009045A8">
        <w:rPr>
          <w:rFonts w:ascii="Times New Roman" w:hAnsi="Times New Roman" w:cs="Times New Roman"/>
          <w:spacing w:val="-2"/>
          <w:sz w:val="22"/>
          <w:szCs w:val="22"/>
        </w:rPr>
        <w:t xml:space="preserve"> </w:t>
      </w:r>
      <w:r w:rsidRPr="009045A8">
        <w:rPr>
          <w:rFonts w:ascii="Times New Roman" w:hAnsi="Times New Roman" w:cs="Times New Roman"/>
          <w:sz w:val="22"/>
          <w:szCs w:val="22"/>
        </w:rPr>
        <w:t>recipient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provides</w:t>
      </w:r>
      <w:r w:rsidRPr="00A13EAC">
        <w:rPr>
          <w:rFonts w:ascii="Times New Roman" w:hAnsi="Times New Roman" w:cs="Times New Roman"/>
          <w:sz w:val="22"/>
          <w:szCs w:val="22"/>
        </w:rPr>
        <w:t xml:space="preserve"> the </w:t>
      </w:r>
      <w:r w:rsidRPr="00A13EAC">
        <w:rPr>
          <w:rFonts w:ascii="Times New Roman" w:hAnsi="Times New Roman" w:cs="Times New Roman"/>
          <w:spacing w:val="-1"/>
          <w:sz w:val="22"/>
          <w:szCs w:val="22"/>
        </w:rPr>
        <w:t>certification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set</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out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below:</w:t>
      </w:r>
    </w:p>
    <w:p w:rsidR="0058665E" w:rsidRPr="00A13EAC" w:rsidRDefault="0058665E" w:rsidP="0058665E">
      <w:pPr>
        <w:kinsoku w:val="0"/>
        <w:overflowPunct w:val="0"/>
        <w:spacing w:before="17" w:line="260" w:lineRule="exact"/>
        <w:ind w:left="250"/>
        <w:rPr>
          <w:sz w:val="22"/>
          <w:szCs w:val="22"/>
        </w:rPr>
      </w:pPr>
    </w:p>
    <w:p w:rsidR="0058665E" w:rsidRPr="00170E51" w:rsidRDefault="0058665E" w:rsidP="0058665E">
      <w:pPr>
        <w:pStyle w:val="BodyText"/>
        <w:numPr>
          <w:ilvl w:val="0"/>
          <w:numId w:val="23"/>
        </w:numPr>
        <w:tabs>
          <w:tab w:val="left" w:pos="367"/>
        </w:tabs>
        <w:kinsoku w:val="0"/>
        <w:overflowPunct w:val="0"/>
        <w:ind w:left="970" w:right="264" w:hanging="370"/>
        <w:rPr>
          <w:rFonts w:ascii="Times New Roman" w:hAnsi="Times New Roman" w:cs="Times New Roman"/>
          <w:spacing w:val="-1"/>
          <w:sz w:val="22"/>
          <w:szCs w:val="22"/>
        </w:rPr>
      </w:pPr>
      <w:r w:rsidRPr="00A13EAC">
        <w:rPr>
          <w:rFonts w:ascii="Times New Roman" w:hAnsi="Times New Roman" w:cs="Times New Roman"/>
          <w:sz w:val="22"/>
          <w:szCs w:val="22"/>
        </w:rPr>
        <w:t>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Recipient,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to</w:t>
      </w:r>
      <w:r w:rsidRPr="00A13EAC">
        <w:rPr>
          <w:rFonts w:ascii="Times New Roman" w:hAnsi="Times New Roman" w:cs="Times New Roman"/>
          <w:sz w:val="22"/>
          <w:szCs w:val="22"/>
        </w:rPr>
        <w:t xml:space="preserve"> </w:t>
      </w:r>
      <w:r w:rsidRPr="00A13EAC">
        <w:rPr>
          <w:rFonts w:ascii="Times New Roman" w:hAnsi="Times New Roman" w:cs="Times New Roman"/>
          <w:spacing w:val="-2"/>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best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its </w:t>
      </w:r>
      <w:r w:rsidRPr="00A13EAC">
        <w:rPr>
          <w:rFonts w:ascii="Times New Roman" w:hAnsi="Times New Roman" w:cs="Times New Roman"/>
          <w:spacing w:val="-1"/>
          <w:sz w:val="22"/>
          <w:szCs w:val="22"/>
        </w:rPr>
        <w:t>current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knowledge,</w:t>
      </w:r>
      <w:r w:rsidRPr="00A13EAC">
        <w:rPr>
          <w:rFonts w:ascii="Times New Roman" w:hAnsi="Times New Roman" w:cs="Times New Roman"/>
          <w:sz w:val="22"/>
          <w:szCs w:val="22"/>
        </w:rPr>
        <w:t xml:space="preserve"> did </w:t>
      </w:r>
      <w:r w:rsidRPr="00A13EAC">
        <w:rPr>
          <w:rFonts w:ascii="Times New Roman" w:hAnsi="Times New Roman" w:cs="Times New Roman"/>
          <w:spacing w:val="-1"/>
          <w:sz w:val="22"/>
          <w:szCs w:val="22"/>
        </w:rPr>
        <w:t>not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provide,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within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pacing w:val="67"/>
          <w:sz w:val="22"/>
          <w:szCs w:val="22"/>
        </w:rPr>
        <w:t xml:space="preserve"> </w:t>
      </w:r>
      <w:r w:rsidRPr="00A13EAC">
        <w:rPr>
          <w:rFonts w:ascii="Times New Roman" w:hAnsi="Times New Roman" w:cs="Times New Roman"/>
          <w:spacing w:val="-1"/>
          <w:sz w:val="22"/>
          <w:szCs w:val="22"/>
        </w:rPr>
        <w:t>previous</w:t>
      </w:r>
      <w:r w:rsidRPr="00A13EAC">
        <w:rPr>
          <w:rFonts w:ascii="Times New Roman" w:hAnsi="Times New Roman" w:cs="Times New Roman"/>
          <w:sz w:val="22"/>
          <w:szCs w:val="22"/>
        </w:rPr>
        <w:t xml:space="preserve"> ten </w:t>
      </w:r>
      <w:r w:rsidRPr="00A13EAC">
        <w:rPr>
          <w:rFonts w:ascii="Times New Roman" w:hAnsi="Times New Roman" w:cs="Times New Roman"/>
          <w:spacing w:val="-1"/>
          <w:sz w:val="22"/>
          <w:szCs w:val="22"/>
        </w:rPr>
        <w:t>years,</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and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will</w:t>
      </w:r>
      <w:r w:rsidRPr="00A13EAC">
        <w:rPr>
          <w:rFonts w:ascii="Times New Roman" w:hAnsi="Times New Roman" w:cs="Times New Roman"/>
          <w:sz w:val="22"/>
          <w:szCs w:val="22"/>
        </w:rPr>
        <w:t xml:space="preserve"> take all</w:t>
      </w:r>
      <w:r w:rsidRPr="00A13EAC">
        <w:rPr>
          <w:rFonts w:ascii="Times New Roman" w:hAnsi="Times New Roman" w:cs="Times New Roman"/>
          <w:spacing w:val="-1"/>
          <w:sz w:val="22"/>
          <w:szCs w:val="22"/>
        </w:rPr>
        <w:t xml:space="preserve"> reasonable</w:t>
      </w:r>
      <w:r w:rsidRPr="00A13EAC">
        <w:rPr>
          <w:rFonts w:ascii="Times New Roman" w:hAnsi="Times New Roman" w:cs="Times New Roman"/>
          <w:sz w:val="22"/>
          <w:szCs w:val="22"/>
        </w:rPr>
        <w:t xml:space="preserve"> steps</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to</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ensure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that</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it does</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not</w:t>
      </w:r>
      <w:r w:rsidRPr="00A13EAC">
        <w:rPr>
          <w:rFonts w:ascii="Times New Roman" w:hAnsi="Times New Roman" w:cs="Times New Roman"/>
          <w:spacing w:val="59"/>
          <w:sz w:val="22"/>
          <w:szCs w:val="22"/>
        </w:rPr>
        <w:t xml:space="preserve"> </w:t>
      </w:r>
      <w:r w:rsidRPr="00A13EAC">
        <w:rPr>
          <w:rFonts w:ascii="Times New Roman" w:hAnsi="Times New Roman" w:cs="Times New Roman"/>
          <w:sz w:val="22"/>
          <w:szCs w:val="22"/>
        </w:rPr>
        <w:t xml:space="preserve">and </w:t>
      </w:r>
      <w:r w:rsidRPr="00A13EAC">
        <w:rPr>
          <w:rFonts w:ascii="Times New Roman" w:hAnsi="Times New Roman" w:cs="Times New Roman"/>
          <w:spacing w:val="-1"/>
          <w:sz w:val="22"/>
          <w:szCs w:val="22"/>
        </w:rPr>
        <w:t>will</w:t>
      </w:r>
      <w:r w:rsidRPr="00A13EAC">
        <w:rPr>
          <w:rFonts w:ascii="Times New Roman" w:hAnsi="Times New Roman" w:cs="Times New Roman"/>
          <w:sz w:val="22"/>
          <w:szCs w:val="22"/>
        </w:rPr>
        <w:t xml:space="preserve"> not </w:t>
      </w:r>
      <w:r w:rsidRPr="00A13EAC">
        <w:rPr>
          <w:rFonts w:ascii="Times New Roman" w:hAnsi="Times New Roman" w:cs="Times New Roman"/>
          <w:spacing w:val="-1"/>
          <w:sz w:val="22"/>
          <w:szCs w:val="22"/>
        </w:rPr>
        <w:t>knowingly</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provide,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material</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support</w:t>
      </w:r>
      <w:r w:rsidRPr="00A13EAC">
        <w:rPr>
          <w:rFonts w:ascii="Times New Roman" w:hAnsi="Times New Roman" w:cs="Times New Roman"/>
          <w:sz w:val="22"/>
          <w:szCs w:val="22"/>
        </w:rPr>
        <w:t xml:space="preserve"> or </w:t>
      </w:r>
      <w:r w:rsidRPr="00A13EAC">
        <w:rPr>
          <w:rFonts w:ascii="Times New Roman" w:hAnsi="Times New Roman" w:cs="Times New Roman"/>
          <w:spacing w:val="-1"/>
          <w:sz w:val="22"/>
          <w:szCs w:val="22"/>
        </w:rPr>
        <w:t>resources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to</w:t>
      </w:r>
      <w:r w:rsidRPr="00A13EAC">
        <w:rPr>
          <w:rFonts w:ascii="Times New Roman" w:hAnsi="Times New Roman" w:cs="Times New Roman"/>
          <w:sz w:val="22"/>
          <w:szCs w:val="22"/>
        </w:rPr>
        <w:t xml:space="preserve"> any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individual</w:t>
      </w:r>
      <w:r w:rsidRPr="00A13EAC">
        <w:rPr>
          <w:rFonts w:ascii="Times New Roman" w:hAnsi="Times New Roman" w:cs="Times New Roman"/>
          <w:sz w:val="22"/>
          <w:szCs w:val="22"/>
        </w:rPr>
        <w:t xml:space="preserve"> or</w:t>
      </w:r>
      <w:r w:rsidRPr="00A13EAC">
        <w:rPr>
          <w:rFonts w:ascii="Times New Roman" w:hAnsi="Times New Roman" w:cs="Times New Roman"/>
          <w:spacing w:val="69"/>
          <w:sz w:val="22"/>
          <w:szCs w:val="22"/>
        </w:rPr>
        <w:t xml:space="preserve"> </w:t>
      </w:r>
      <w:r w:rsidRPr="00A13EAC">
        <w:rPr>
          <w:rFonts w:ascii="Times New Roman" w:hAnsi="Times New Roman" w:cs="Times New Roman"/>
          <w:sz w:val="22"/>
          <w:szCs w:val="22"/>
        </w:rPr>
        <w:t>entity</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that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commits,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attempts</w:t>
      </w:r>
      <w:r w:rsidRPr="00A13EAC">
        <w:rPr>
          <w:rFonts w:ascii="Times New Roman" w:hAnsi="Times New Roman" w:cs="Times New Roman"/>
          <w:sz w:val="22"/>
          <w:szCs w:val="22"/>
        </w:rPr>
        <w:t xml:space="preserve"> to</w:t>
      </w:r>
      <w:r w:rsidRPr="00A13EAC">
        <w:rPr>
          <w:rFonts w:ascii="Times New Roman" w:hAnsi="Times New Roman" w:cs="Times New Roman"/>
          <w:spacing w:val="-1"/>
          <w:sz w:val="22"/>
          <w:szCs w:val="22"/>
        </w:rPr>
        <w:t xml:space="preserve"> commit,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advocates,</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facilitates,</w:t>
      </w:r>
      <w:r w:rsidRPr="00A13EAC">
        <w:rPr>
          <w:rFonts w:ascii="Times New Roman" w:hAnsi="Times New Roman" w:cs="Times New Roman"/>
          <w:sz w:val="22"/>
          <w:szCs w:val="22"/>
        </w:rPr>
        <w:t xml:space="preserve"> or</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participates</w:t>
      </w:r>
      <w:r w:rsidRPr="00A13EAC">
        <w:rPr>
          <w:rFonts w:ascii="Times New Roman" w:hAnsi="Times New Roman" w:cs="Times New Roman"/>
          <w:sz w:val="22"/>
          <w:szCs w:val="22"/>
        </w:rPr>
        <w:t xml:space="preserve"> in</w:t>
      </w:r>
      <w:r w:rsidRPr="00A13EAC">
        <w:rPr>
          <w:rFonts w:ascii="Times New Roman" w:hAnsi="Times New Roman" w:cs="Times New Roman"/>
          <w:spacing w:val="81"/>
          <w:sz w:val="22"/>
          <w:szCs w:val="22"/>
        </w:rPr>
        <w:t xml:space="preserve"> </w:t>
      </w:r>
      <w:r w:rsidRPr="00A13EAC">
        <w:rPr>
          <w:rFonts w:ascii="Times New Roman" w:hAnsi="Times New Roman" w:cs="Times New Roman"/>
          <w:spacing w:val="-1"/>
          <w:sz w:val="22"/>
          <w:szCs w:val="22"/>
        </w:rPr>
        <w:t>terrorist</w:t>
      </w:r>
      <w:r w:rsidRPr="00A13EAC">
        <w:rPr>
          <w:rFonts w:ascii="Times New Roman" w:hAnsi="Times New Roman" w:cs="Times New Roman"/>
          <w:sz w:val="22"/>
          <w:szCs w:val="22"/>
        </w:rPr>
        <w:t xml:space="preserve"> acts,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or has</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committed,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attempted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to</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commit,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facilitated,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or </w:t>
      </w:r>
      <w:r w:rsidRPr="00A13EAC">
        <w:rPr>
          <w:rFonts w:ascii="Times New Roman" w:hAnsi="Times New Roman" w:cs="Times New Roman"/>
          <w:spacing w:val="-1"/>
          <w:sz w:val="22"/>
          <w:szCs w:val="22"/>
        </w:rPr>
        <w:t>participated</w:t>
      </w:r>
      <w:r w:rsidRPr="00A13EAC">
        <w:rPr>
          <w:rFonts w:ascii="Times New Roman" w:hAnsi="Times New Roman" w:cs="Times New Roman"/>
          <w:spacing w:val="79"/>
          <w:sz w:val="22"/>
          <w:szCs w:val="22"/>
        </w:rPr>
        <w:t xml:space="preserve"> </w:t>
      </w:r>
      <w:r w:rsidRPr="00A13EAC">
        <w:rPr>
          <w:rFonts w:ascii="Times New Roman" w:hAnsi="Times New Roman" w:cs="Times New Roman"/>
          <w:sz w:val="22"/>
          <w:szCs w:val="22"/>
        </w:rPr>
        <w:t xml:space="preserve">in </w:t>
      </w:r>
      <w:r w:rsidRPr="00A13EAC">
        <w:rPr>
          <w:rFonts w:ascii="Times New Roman" w:hAnsi="Times New Roman" w:cs="Times New Roman"/>
          <w:spacing w:val="-1"/>
          <w:sz w:val="22"/>
          <w:szCs w:val="22"/>
        </w:rPr>
        <w:t>terrorist</w:t>
      </w:r>
      <w:r w:rsidRPr="00A13EAC">
        <w:rPr>
          <w:rFonts w:ascii="Times New Roman" w:hAnsi="Times New Roman" w:cs="Times New Roman"/>
          <w:sz w:val="22"/>
          <w:szCs w:val="22"/>
        </w:rPr>
        <w:t xml:space="preserve"> acts,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as </w:t>
      </w:r>
      <w:r w:rsidRPr="00A13EAC">
        <w:rPr>
          <w:rFonts w:ascii="Times New Roman" w:hAnsi="Times New Roman" w:cs="Times New Roman"/>
          <w:spacing w:val="-1"/>
          <w:sz w:val="22"/>
          <w:szCs w:val="22"/>
        </w:rPr>
        <w:t>that</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term is</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defined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in </w:t>
      </w:r>
      <w:r w:rsidRPr="00A13EAC">
        <w:rPr>
          <w:rFonts w:ascii="Times New Roman" w:hAnsi="Times New Roman" w:cs="Times New Roman"/>
          <w:spacing w:val="-1"/>
          <w:sz w:val="22"/>
          <w:szCs w:val="22"/>
        </w:rPr>
        <w:t>paragraph</w:t>
      </w:r>
      <w:r w:rsidRPr="00170E51">
        <w:rPr>
          <w:rFonts w:ascii="Times New Roman" w:hAnsi="Times New Roman" w:cs="Times New Roman"/>
          <w:spacing w:val="-1"/>
          <w:sz w:val="22"/>
          <w:szCs w:val="22"/>
        </w:rPr>
        <w:t xml:space="preserve"> 3. The Certification in the preceding sentence will not be deemed applicable to material support or resources provided by the Recipient pursuant to an authorization contained in one or more applicable licenses issued by the U.S. Treasury’s Office of Foreign Assets Control (OFAC).</w:t>
      </w:r>
    </w:p>
    <w:p w:rsidR="0058665E" w:rsidRPr="00A13EAC" w:rsidRDefault="0058665E" w:rsidP="0058665E">
      <w:pPr>
        <w:kinsoku w:val="0"/>
        <w:overflowPunct w:val="0"/>
        <w:spacing w:line="200" w:lineRule="exact"/>
        <w:ind w:left="250"/>
        <w:rPr>
          <w:sz w:val="22"/>
          <w:szCs w:val="22"/>
        </w:rPr>
      </w:pPr>
    </w:p>
    <w:p w:rsidR="0058665E" w:rsidRPr="00A13EAC" w:rsidRDefault="0058665E" w:rsidP="0058665E">
      <w:pPr>
        <w:pStyle w:val="BodyText"/>
        <w:numPr>
          <w:ilvl w:val="0"/>
          <w:numId w:val="23"/>
        </w:numPr>
        <w:tabs>
          <w:tab w:val="left" w:pos="367"/>
        </w:tabs>
        <w:kinsoku w:val="0"/>
        <w:overflowPunct w:val="0"/>
        <w:ind w:left="970" w:right="264" w:hanging="370"/>
        <w:rPr>
          <w:rFonts w:ascii="Times New Roman" w:hAnsi="Times New Roman" w:cs="Times New Roman"/>
          <w:sz w:val="22"/>
          <w:szCs w:val="22"/>
        </w:rPr>
      </w:pPr>
      <w:r w:rsidRPr="00A13EAC">
        <w:rPr>
          <w:rFonts w:ascii="Times New Roman" w:hAnsi="Times New Roman" w:cs="Times New Roman"/>
          <w:sz w:val="22"/>
          <w:szCs w:val="22"/>
        </w:rPr>
        <w:t>The</w:t>
      </w:r>
      <w:r w:rsidRPr="00B13D4E">
        <w:rPr>
          <w:rFonts w:ascii="Times New Roman" w:hAnsi="Times New Roman" w:cs="Times New Roman"/>
          <w:sz w:val="22"/>
          <w:szCs w:val="22"/>
        </w:rPr>
        <w:t xml:space="preserve"> following </w:t>
      </w:r>
      <w:r w:rsidRPr="00A13EAC">
        <w:rPr>
          <w:rFonts w:ascii="Times New Roman" w:hAnsi="Times New Roman" w:cs="Times New Roman"/>
          <w:sz w:val="22"/>
          <w:szCs w:val="22"/>
        </w:rPr>
        <w:t>steps</w:t>
      </w:r>
      <w:r w:rsidRPr="00B13D4E">
        <w:rPr>
          <w:rFonts w:ascii="Times New Roman" w:hAnsi="Times New Roman" w:cs="Times New Roman"/>
          <w:sz w:val="22"/>
          <w:szCs w:val="22"/>
        </w:rPr>
        <w:t xml:space="preserve"> </w:t>
      </w:r>
      <w:r w:rsidRPr="00A13EAC">
        <w:rPr>
          <w:rFonts w:ascii="Times New Roman" w:hAnsi="Times New Roman" w:cs="Times New Roman"/>
          <w:sz w:val="22"/>
          <w:szCs w:val="22"/>
        </w:rPr>
        <w:t>may</w:t>
      </w:r>
      <w:r w:rsidRPr="00B13D4E">
        <w:rPr>
          <w:rFonts w:ascii="Times New Roman" w:hAnsi="Times New Roman" w:cs="Times New Roman"/>
          <w:sz w:val="22"/>
          <w:szCs w:val="22"/>
        </w:rPr>
        <w:t xml:space="preserve"> enable</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the Recipient</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to</w:t>
      </w:r>
      <w:r w:rsidRPr="00A13EAC">
        <w:rPr>
          <w:rFonts w:ascii="Times New Roman" w:hAnsi="Times New Roman" w:cs="Times New Roman"/>
          <w:sz w:val="22"/>
          <w:szCs w:val="22"/>
        </w:rPr>
        <w:t xml:space="preserve"> comply</w:t>
      </w:r>
      <w:r w:rsidRPr="00B13D4E">
        <w:rPr>
          <w:rFonts w:ascii="Times New Roman" w:hAnsi="Times New Roman" w:cs="Times New Roman"/>
          <w:sz w:val="22"/>
          <w:szCs w:val="22"/>
        </w:rPr>
        <w:t xml:space="preserve"> with</w:t>
      </w:r>
      <w:r w:rsidRPr="00A13EAC">
        <w:rPr>
          <w:rFonts w:ascii="Times New Roman" w:hAnsi="Times New Roman" w:cs="Times New Roman"/>
          <w:sz w:val="22"/>
          <w:szCs w:val="22"/>
        </w:rPr>
        <w:t xml:space="preserve"> its </w:t>
      </w:r>
      <w:r w:rsidRPr="00B13D4E">
        <w:rPr>
          <w:rFonts w:ascii="Times New Roman" w:hAnsi="Times New Roman" w:cs="Times New Roman"/>
          <w:sz w:val="22"/>
          <w:szCs w:val="22"/>
        </w:rPr>
        <w:t>obligations under</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 xml:space="preserve">paragraph </w:t>
      </w:r>
      <w:r w:rsidRPr="00A13EAC">
        <w:rPr>
          <w:rFonts w:ascii="Times New Roman" w:hAnsi="Times New Roman" w:cs="Times New Roman"/>
          <w:sz w:val="22"/>
          <w:szCs w:val="22"/>
        </w:rPr>
        <w:t>1:</w:t>
      </w:r>
    </w:p>
    <w:p w:rsidR="0058665E" w:rsidRPr="00A13EAC" w:rsidRDefault="0058665E" w:rsidP="0058665E">
      <w:pPr>
        <w:kinsoku w:val="0"/>
        <w:overflowPunct w:val="0"/>
        <w:spacing w:before="16" w:line="260" w:lineRule="exact"/>
        <w:rPr>
          <w:sz w:val="22"/>
          <w:szCs w:val="22"/>
        </w:rPr>
      </w:pPr>
    </w:p>
    <w:p w:rsidR="0058665E" w:rsidRPr="00A13EAC" w:rsidRDefault="0058665E" w:rsidP="0058665E">
      <w:pPr>
        <w:pStyle w:val="BodyText"/>
        <w:numPr>
          <w:ilvl w:val="1"/>
          <w:numId w:val="24"/>
        </w:numPr>
        <w:tabs>
          <w:tab w:val="left" w:pos="1089"/>
        </w:tabs>
        <w:kinsoku w:val="0"/>
        <w:overflowPunct w:val="0"/>
        <w:ind w:right="439"/>
        <w:rPr>
          <w:rFonts w:ascii="Times New Roman" w:hAnsi="Times New Roman" w:cs="Times New Roman"/>
          <w:color w:val="000000"/>
          <w:spacing w:val="-1"/>
          <w:sz w:val="22"/>
          <w:szCs w:val="22"/>
        </w:rPr>
      </w:pPr>
      <w:r w:rsidRPr="00A13EAC">
        <w:rPr>
          <w:rFonts w:ascii="Times New Roman" w:hAnsi="Times New Roman" w:cs="Times New Roman"/>
          <w:spacing w:val="-1"/>
          <w:sz w:val="22"/>
          <w:szCs w:val="22"/>
        </w:rPr>
        <w:t>Before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providing</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material </w:t>
      </w:r>
      <w:r w:rsidRPr="00A13EAC">
        <w:rPr>
          <w:rFonts w:ascii="Times New Roman" w:hAnsi="Times New Roman" w:cs="Times New Roman"/>
          <w:spacing w:val="-1"/>
          <w:sz w:val="22"/>
          <w:szCs w:val="22"/>
        </w:rPr>
        <w:t>support</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or </w:t>
      </w:r>
      <w:r w:rsidRPr="00A13EAC">
        <w:rPr>
          <w:rFonts w:ascii="Times New Roman" w:hAnsi="Times New Roman" w:cs="Times New Roman"/>
          <w:spacing w:val="-1"/>
          <w:sz w:val="22"/>
          <w:szCs w:val="22"/>
        </w:rPr>
        <w:t>resources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to</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 xml:space="preserve">an </w:t>
      </w:r>
      <w:r w:rsidRPr="00A13EAC">
        <w:rPr>
          <w:rFonts w:ascii="Times New Roman" w:hAnsi="Times New Roman" w:cs="Times New Roman"/>
          <w:spacing w:val="-1"/>
          <w:sz w:val="22"/>
          <w:szCs w:val="22"/>
        </w:rPr>
        <w:t>individual</w:t>
      </w:r>
      <w:r w:rsidRPr="00A13EAC">
        <w:rPr>
          <w:rFonts w:ascii="Times New Roman" w:hAnsi="Times New Roman" w:cs="Times New Roman"/>
          <w:sz w:val="22"/>
          <w:szCs w:val="22"/>
        </w:rPr>
        <w:t xml:space="preserve"> or</w:t>
      </w:r>
      <w:r w:rsidRPr="00A13EAC">
        <w:rPr>
          <w:rFonts w:ascii="Times New Roman" w:hAnsi="Times New Roman" w:cs="Times New Roman"/>
          <w:spacing w:val="65"/>
          <w:sz w:val="22"/>
          <w:szCs w:val="22"/>
        </w:rPr>
        <w:t xml:space="preserve"> </w:t>
      </w:r>
      <w:r w:rsidRPr="00A13EAC">
        <w:rPr>
          <w:rFonts w:ascii="Times New Roman" w:hAnsi="Times New Roman" w:cs="Times New Roman"/>
          <w:spacing w:val="-1"/>
          <w:sz w:val="22"/>
          <w:szCs w:val="22"/>
        </w:rPr>
        <w:t>entity,</w:t>
      </w:r>
      <w:r w:rsidRPr="00A13EAC">
        <w:rPr>
          <w:rFonts w:ascii="Times New Roman" w:hAnsi="Times New Roman" w:cs="Times New Roman"/>
          <w:sz w:val="22"/>
          <w:szCs w:val="22"/>
        </w:rPr>
        <w:t xml:space="preserve"> 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Recipient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will</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verify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that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individual</w:t>
      </w:r>
      <w:r w:rsidRPr="00A13EAC">
        <w:rPr>
          <w:rFonts w:ascii="Times New Roman" w:hAnsi="Times New Roman" w:cs="Times New Roman"/>
          <w:sz w:val="22"/>
          <w:szCs w:val="22"/>
        </w:rPr>
        <w:t xml:space="preserve"> or </w:t>
      </w:r>
      <w:r w:rsidRPr="00A13EAC">
        <w:rPr>
          <w:rFonts w:ascii="Times New Roman" w:hAnsi="Times New Roman" w:cs="Times New Roman"/>
          <w:spacing w:val="-1"/>
          <w:sz w:val="22"/>
          <w:szCs w:val="22"/>
        </w:rPr>
        <w:t>entity</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does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not </w:t>
      </w:r>
      <w:r w:rsidRPr="00A13EAC">
        <w:rPr>
          <w:rFonts w:ascii="Times New Roman" w:hAnsi="Times New Roman" w:cs="Times New Roman"/>
          <w:spacing w:val="-1"/>
          <w:sz w:val="22"/>
          <w:szCs w:val="22"/>
        </w:rPr>
        <w:t>(i)</w:t>
      </w:r>
      <w:r w:rsidRPr="00A13EAC">
        <w:rPr>
          <w:rFonts w:ascii="Times New Roman" w:hAnsi="Times New Roman" w:cs="Times New Roman"/>
          <w:spacing w:val="67"/>
          <w:sz w:val="22"/>
          <w:szCs w:val="22"/>
        </w:rPr>
        <w:t xml:space="preserve"> </w:t>
      </w:r>
      <w:r w:rsidRPr="00A13EAC">
        <w:rPr>
          <w:rFonts w:ascii="Times New Roman" w:hAnsi="Times New Roman" w:cs="Times New Roman"/>
          <w:spacing w:val="-1"/>
          <w:sz w:val="22"/>
          <w:szCs w:val="22"/>
        </w:rPr>
        <w:t>appear</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master</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list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4"/>
          <w:sz w:val="22"/>
          <w:szCs w:val="22"/>
        </w:rPr>
        <w:t xml:space="preserve"> </w:t>
      </w:r>
      <w:hyperlink r:id="rId7" w:history="1">
        <w:r w:rsidRPr="00A13EAC">
          <w:rPr>
            <w:rFonts w:ascii="Times New Roman" w:hAnsi="Times New Roman" w:cs="Times New Roman"/>
            <w:b/>
            <w:bCs/>
            <w:color w:val="0000FF"/>
            <w:spacing w:val="-1"/>
            <w:sz w:val="22"/>
            <w:szCs w:val="22"/>
            <w:u w:val="thick"/>
          </w:rPr>
          <w:t>Specially</w:t>
        </w:r>
        <w:r w:rsidRPr="00A13EAC">
          <w:rPr>
            <w:rFonts w:ascii="Times New Roman" w:hAnsi="Times New Roman" w:cs="Times New Roman"/>
            <w:b/>
            <w:bCs/>
            <w:color w:val="0000FF"/>
            <w:spacing w:val="-7"/>
            <w:sz w:val="22"/>
            <w:szCs w:val="22"/>
            <w:u w:val="thick"/>
          </w:rPr>
          <w:t xml:space="preserve"> </w:t>
        </w:r>
        <w:r w:rsidRPr="00A13EAC">
          <w:rPr>
            <w:rFonts w:ascii="Times New Roman" w:hAnsi="Times New Roman" w:cs="Times New Roman"/>
            <w:b/>
            <w:bCs/>
            <w:color w:val="0000FF"/>
            <w:sz w:val="22"/>
            <w:szCs w:val="22"/>
            <w:u w:val="thick"/>
          </w:rPr>
          <w:t>Designated Nationals</w:t>
        </w:r>
        <w:r w:rsidRPr="00A13EAC">
          <w:rPr>
            <w:rFonts w:ascii="Times New Roman" w:hAnsi="Times New Roman" w:cs="Times New Roman"/>
            <w:b/>
            <w:bCs/>
            <w:color w:val="0000FF"/>
            <w:spacing w:val="-2"/>
            <w:sz w:val="22"/>
            <w:szCs w:val="22"/>
            <w:u w:val="thick"/>
          </w:rPr>
          <w:t xml:space="preserve"> </w:t>
        </w:r>
        <w:r w:rsidRPr="00A13EAC">
          <w:rPr>
            <w:rFonts w:ascii="Times New Roman" w:hAnsi="Times New Roman" w:cs="Times New Roman"/>
            <w:b/>
            <w:bCs/>
            <w:color w:val="0000FF"/>
            <w:sz w:val="22"/>
            <w:szCs w:val="22"/>
            <w:u w:val="thick"/>
          </w:rPr>
          <w:t>and</w:t>
        </w:r>
      </w:hyperlink>
      <w:r w:rsidRPr="00A13EAC">
        <w:rPr>
          <w:rFonts w:ascii="Times New Roman" w:hAnsi="Times New Roman" w:cs="Times New Roman"/>
          <w:b/>
          <w:bCs/>
          <w:color w:val="0000FF"/>
          <w:sz w:val="22"/>
          <w:szCs w:val="22"/>
        </w:rPr>
        <w:t xml:space="preserve">  </w:t>
      </w:r>
      <w:hyperlink r:id="rId8" w:history="1">
        <w:r w:rsidRPr="00A13EAC">
          <w:rPr>
            <w:rFonts w:ascii="Times New Roman" w:hAnsi="Times New Roman" w:cs="Times New Roman"/>
            <w:b/>
            <w:bCs/>
            <w:color w:val="0000FF"/>
            <w:sz w:val="22"/>
            <w:szCs w:val="22"/>
            <w:u w:val="thick"/>
          </w:rPr>
          <w:t xml:space="preserve">Blocked </w:t>
        </w:r>
        <w:r w:rsidRPr="00A13EAC">
          <w:rPr>
            <w:rFonts w:ascii="Times New Roman" w:hAnsi="Times New Roman" w:cs="Times New Roman"/>
            <w:b/>
            <w:bCs/>
            <w:color w:val="0000FF"/>
            <w:spacing w:val="-1"/>
            <w:sz w:val="22"/>
            <w:szCs w:val="22"/>
            <w:u w:val="thick"/>
          </w:rPr>
          <w:t>Persons</w:t>
        </w:r>
      </w:hyperlink>
      <w:r w:rsidRPr="00A13EAC">
        <w:rPr>
          <w:rFonts w:ascii="Times New Roman" w:hAnsi="Times New Roman" w:cs="Times New Roman"/>
          <w:color w:val="000000"/>
          <w:spacing w:val="-1"/>
          <w:sz w:val="22"/>
          <w:szCs w:val="22"/>
        </w:rPr>
        <w:t>,</w:t>
      </w:r>
      <w:r w:rsidRPr="00A13EAC">
        <w:rPr>
          <w:rFonts w:ascii="Times New Roman" w:hAnsi="Times New Roman" w:cs="Times New Roman"/>
          <w:color w:val="000000"/>
          <w:sz w:val="22"/>
          <w:szCs w:val="22"/>
        </w:rPr>
        <w:t xml:space="preserve"> </w:t>
      </w:r>
      <w:r w:rsidRPr="00A13EAC">
        <w:rPr>
          <w:rFonts w:ascii="Times New Roman" w:hAnsi="Times New Roman" w:cs="Times New Roman"/>
          <w:color w:val="000000"/>
          <w:spacing w:val="-1"/>
          <w:sz w:val="22"/>
          <w:szCs w:val="22"/>
        </w:rPr>
        <w:t>which</w:t>
      </w:r>
      <w:r w:rsidRPr="00A13EAC">
        <w:rPr>
          <w:rFonts w:ascii="Times New Roman" w:hAnsi="Times New Roman" w:cs="Times New Roman"/>
          <w:color w:val="000000"/>
          <w:sz w:val="22"/>
          <w:szCs w:val="22"/>
        </w:rPr>
        <w:t xml:space="preserve"> is </w:t>
      </w:r>
      <w:r w:rsidRPr="00A13EAC">
        <w:rPr>
          <w:rFonts w:ascii="Times New Roman" w:hAnsi="Times New Roman" w:cs="Times New Roman"/>
          <w:color w:val="000000"/>
          <w:spacing w:val="-1"/>
          <w:sz w:val="22"/>
          <w:szCs w:val="22"/>
        </w:rPr>
        <w:t>maintained</w:t>
      </w:r>
      <w:r w:rsidRPr="00A13EAC">
        <w:rPr>
          <w:rFonts w:ascii="Times New Roman" w:hAnsi="Times New Roman" w:cs="Times New Roman"/>
          <w:color w:val="000000"/>
          <w:spacing w:val="-2"/>
          <w:sz w:val="22"/>
          <w:szCs w:val="22"/>
        </w:rPr>
        <w:t xml:space="preserve"> </w:t>
      </w:r>
      <w:r w:rsidRPr="00A13EAC">
        <w:rPr>
          <w:rFonts w:ascii="Times New Roman" w:hAnsi="Times New Roman" w:cs="Times New Roman"/>
          <w:color w:val="000000"/>
          <w:sz w:val="22"/>
          <w:szCs w:val="22"/>
        </w:rPr>
        <w:t>by</w:t>
      </w:r>
      <w:r w:rsidRPr="00A13EAC">
        <w:rPr>
          <w:rFonts w:ascii="Times New Roman" w:hAnsi="Times New Roman" w:cs="Times New Roman"/>
          <w:color w:val="000000"/>
          <w:spacing w:val="-3"/>
          <w:sz w:val="22"/>
          <w:szCs w:val="22"/>
        </w:rPr>
        <w:t xml:space="preserve"> </w:t>
      </w:r>
      <w:r w:rsidRPr="00A13EAC">
        <w:rPr>
          <w:rFonts w:ascii="Times New Roman" w:hAnsi="Times New Roman" w:cs="Times New Roman"/>
          <w:color w:val="000000"/>
          <w:sz w:val="22"/>
          <w:szCs w:val="22"/>
        </w:rPr>
        <w:t>the</w:t>
      </w:r>
      <w:r w:rsidRPr="00A13EAC">
        <w:rPr>
          <w:rFonts w:ascii="Times New Roman" w:hAnsi="Times New Roman" w:cs="Times New Roman"/>
          <w:color w:val="000000"/>
          <w:spacing w:val="-2"/>
          <w:sz w:val="22"/>
          <w:szCs w:val="22"/>
        </w:rPr>
        <w:t xml:space="preserve"> </w:t>
      </w:r>
      <w:r w:rsidRPr="00A13EAC">
        <w:rPr>
          <w:rFonts w:ascii="Times New Roman" w:hAnsi="Times New Roman" w:cs="Times New Roman"/>
          <w:color w:val="000000"/>
          <w:sz w:val="22"/>
          <w:szCs w:val="22"/>
        </w:rPr>
        <w:t>U.S.</w:t>
      </w:r>
      <w:r w:rsidRPr="00A13EAC">
        <w:rPr>
          <w:rFonts w:ascii="Times New Roman" w:hAnsi="Times New Roman" w:cs="Times New Roman"/>
          <w:color w:val="000000"/>
          <w:spacing w:val="-2"/>
          <w:sz w:val="22"/>
          <w:szCs w:val="22"/>
        </w:rPr>
        <w:t xml:space="preserve"> </w:t>
      </w:r>
      <w:r w:rsidRPr="00A13EAC">
        <w:rPr>
          <w:rFonts w:ascii="Times New Roman" w:hAnsi="Times New Roman" w:cs="Times New Roman"/>
          <w:color w:val="000000"/>
          <w:spacing w:val="-1"/>
          <w:sz w:val="22"/>
          <w:szCs w:val="22"/>
        </w:rPr>
        <w:t>Treasury’s</w:t>
      </w:r>
      <w:r w:rsidRPr="00A13EAC">
        <w:rPr>
          <w:rFonts w:ascii="Times New Roman" w:hAnsi="Times New Roman" w:cs="Times New Roman"/>
          <w:color w:val="000000"/>
          <w:sz w:val="22"/>
          <w:szCs w:val="22"/>
        </w:rPr>
        <w:t xml:space="preserve"> Office</w:t>
      </w:r>
      <w:r w:rsidRPr="00A13EAC">
        <w:rPr>
          <w:rFonts w:ascii="Times New Roman" w:hAnsi="Times New Roman" w:cs="Times New Roman"/>
          <w:color w:val="000000"/>
          <w:spacing w:val="-2"/>
          <w:sz w:val="22"/>
          <w:szCs w:val="22"/>
        </w:rPr>
        <w:t xml:space="preserve"> </w:t>
      </w:r>
      <w:r w:rsidRPr="00A13EAC">
        <w:rPr>
          <w:rFonts w:ascii="Times New Roman" w:hAnsi="Times New Roman" w:cs="Times New Roman"/>
          <w:color w:val="000000"/>
          <w:spacing w:val="-1"/>
          <w:sz w:val="22"/>
          <w:szCs w:val="22"/>
        </w:rPr>
        <w:t>of</w:t>
      </w:r>
      <w:r w:rsidRPr="00A13EAC">
        <w:rPr>
          <w:rFonts w:ascii="Times New Roman" w:hAnsi="Times New Roman" w:cs="Times New Roman"/>
          <w:color w:val="000000"/>
          <w:spacing w:val="47"/>
          <w:sz w:val="22"/>
          <w:szCs w:val="22"/>
        </w:rPr>
        <w:t xml:space="preserve"> </w:t>
      </w:r>
      <w:r w:rsidRPr="00A13EAC">
        <w:rPr>
          <w:rFonts w:ascii="Times New Roman" w:hAnsi="Times New Roman" w:cs="Times New Roman"/>
          <w:color w:val="000000"/>
          <w:spacing w:val="-1"/>
          <w:sz w:val="22"/>
          <w:szCs w:val="22"/>
        </w:rPr>
        <w:t>Foreign</w:t>
      </w:r>
      <w:r w:rsidRPr="00A13EAC">
        <w:rPr>
          <w:rFonts w:ascii="Times New Roman" w:hAnsi="Times New Roman" w:cs="Times New Roman"/>
          <w:color w:val="000000"/>
          <w:sz w:val="22"/>
          <w:szCs w:val="22"/>
        </w:rPr>
        <w:t xml:space="preserve"> Assets </w:t>
      </w:r>
      <w:r w:rsidRPr="00A13EAC">
        <w:rPr>
          <w:rFonts w:ascii="Times New Roman" w:hAnsi="Times New Roman" w:cs="Times New Roman"/>
          <w:color w:val="000000"/>
          <w:spacing w:val="-1"/>
          <w:sz w:val="22"/>
          <w:szCs w:val="22"/>
        </w:rPr>
        <w:t>Control</w:t>
      </w:r>
      <w:r w:rsidRPr="00A13EAC">
        <w:rPr>
          <w:rFonts w:ascii="Times New Roman" w:hAnsi="Times New Roman" w:cs="Times New Roman"/>
          <w:color w:val="000000"/>
          <w:spacing w:val="-3"/>
          <w:sz w:val="22"/>
          <w:szCs w:val="22"/>
        </w:rPr>
        <w:t xml:space="preserve"> </w:t>
      </w:r>
      <w:r w:rsidRPr="00A13EAC">
        <w:rPr>
          <w:rFonts w:ascii="Times New Roman" w:hAnsi="Times New Roman" w:cs="Times New Roman"/>
          <w:color w:val="000000"/>
          <w:spacing w:val="-1"/>
          <w:sz w:val="22"/>
          <w:szCs w:val="22"/>
        </w:rPr>
        <w:t>(OFAC),</w:t>
      </w:r>
      <w:r w:rsidRPr="00A13EAC">
        <w:rPr>
          <w:rFonts w:ascii="Times New Roman" w:hAnsi="Times New Roman" w:cs="Times New Roman"/>
          <w:color w:val="000000"/>
          <w:sz w:val="22"/>
          <w:szCs w:val="22"/>
        </w:rPr>
        <w:t xml:space="preserve"> or </w:t>
      </w:r>
      <w:r w:rsidRPr="00A13EAC">
        <w:rPr>
          <w:rFonts w:ascii="Times New Roman" w:hAnsi="Times New Roman" w:cs="Times New Roman"/>
          <w:color w:val="000000"/>
          <w:spacing w:val="-1"/>
          <w:sz w:val="22"/>
          <w:szCs w:val="22"/>
        </w:rPr>
        <w:t>(ii)</w:t>
      </w:r>
      <w:r w:rsidRPr="00A13EAC">
        <w:rPr>
          <w:rFonts w:ascii="Times New Roman" w:hAnsi="Times New Roman" w:cs="Times New Roman"/>
          <w:color w:val="000000"/>
          <w:sz w:val="22"/>
          <w:szCs w:val="22"/>
        </w:rPr>
        <w:t xml:space="preserve"> is not </w:t>
      </w:r>
      <w:r w:rsidRPr="00A13EAC">
        <w:rPr>
          <w:rFonts w:ascii="Times New Roman" w:hAnsi="Times New Roman" w:cs="Times New Roman"/>
          <w:color w:val="000000"/>
          <w:spacing w:val="-1"/>
          <w:sz w:val="22"/>
          <w:szCs w:val="22"/>
        </w:rPr>
        <w:t>included</w:t>
      </w:r>
      <w:r w:rsidRPr="00A13EAC">
        <w:rPr>
          <w:rFonts w:ascii="Times New Roman" w:hAnsi="Times New Roman" w:cs="Times New Roman"/>
          <w:color w:val="000000"/>
          <w:sz w:val="22"/>
          <w:szCs w:val="22"/>
        </w:rPr>
        <w:t xml:space="preserve"> in</w:t>
      </w:r>
      <w:r w:rsidRPr="00A13EAC">
        <w:rPr>
          <w:rFonts w:ascii="Times New Roman" w:hAnsi="Times New Roman" w:cs="Times New Roman"/>
          <w:color w:val="000000"/>
          <w:spacing w:val="-2"/>
          <w:sz w:val="22"/>
          <w:szCs w:val="22"/>
        </w:rPr>
        <w:t xml:space="preserve"> </w:t>
      </w:r>
      <w:r w:rsidRPr="00A13EAC">
        <w:rPr>
          <w:rFonts w:ascii="Times New Roman" w:hAnsi="Times New Roman" w:cs="Times New Roman"/>
          <w:color w:val="000000"/>
          <w:spacing w:val="1"/>
          <w:sz w:val="22"/>
          <w:szCs w:val="22"/>
        </w:rPr>
        <w:t>any</w:t>
      </w:r>
      <w:r w:rsidRPr="00A13EAC">
        <w:rPr>
          <w:rFonts w:ascii="Times New Roman" w:hAnsi="Times New Roman" w:cs="Times New Roman"/>
          <w:color w:val="000000"/>
          <w:spacing w:val="47"/>
          <w:sz w:val="22"/>
          <w:szCs w:val="22"/>
        </w:rPr>
        <w:t xml:space="preserve"> </w:t>
      </w:r>
      <w:r w:rsidRPr="00A13EAC">
        <w:rPr>
          <w:rFonts w:ascii="Times New Roman" w:hAnsi="Times New Roman" w:cs="Times New Roman"/>
          <w:color w:val="000000"/>
          <w:spacing w:val="-1"/>
          <w:sz w:val="22"/>
          <w:szCs w:val="22"/>
        </w:rPr>
        <w:t>supplementary</w:t>
      </w:r>
      <w:r w:rsidRPr="00A13EAC">
        <w:rPr>
          <w:rFonts w:ascii="Times New Roman" w:hAnsi="Times New Roman" w:cs="Times New Roman"/>
          <w:color w:val="000000"/>
          <w:spacing w:val="-4"/>
          <w:sz w:val="22"/>
          <w:szCs w:val="22"/>
        </w:rPr>
        <w:t xml:space="preserve"> </w:t>
      </w:r>
      <w:r w:rsidRPr="00A13EAC">
        <w:rPr>
          <w:rFonts w:ascii="Times New Roman" w:hAnsi="Times New Roman" w:cs="Times New Roman"/>
          <w:color w:val="000000"/>
          <w:spacing w:val="-1"/>
          <w:sz w:val="22"/>
          <w:szCs w:val="22"/>
        </w:rPr>
        <w:t>information</w:t>
      </w:r>
      <w:r w:rsidRPr="00A13EAC">
        <w:rPr>
          <w:rFonts w:ascii="Times New Roman" w:hAnsi="Times New Roman" w:cs="Times New Roman"/>
          <w:color w:val="000000"/>
          <w:sz w:val="22"/>
          <w:szCs w:val="22"/>
        </w:rPr>
        <w:t xml:space="preserve"> </w:t>
      </w:r>
      <w:r w:rsidRPr="00A13EAC">
        <w:rPr>
          <w:rFonts w:ascii="Times New Roman" w:hAnsi="Times New Roman" w:cs="Times New Roman"/>
          <w:color w:val="000000"/>
          <w:spacing w:val="-1"/>
          <w:sz w:val="22"/>
          <w:szCs w:val="22"/>
        </w:rPr>
        <w:t>concerning prohibited</w:t>
      </w:r>
      <w:r w:rsidRPr="00A13EAC">
        <w:rPr>
          <w:rFonts w:ascii="Times New Roman" w:hAnsi="Times New Roman" w:cs="Times New Roman"/>
          <w:color w:val="000000"/>
          <w:sz w:val="22"/>
          <w:szCs w:val="22"/>
        </w:rPr>
        <w:t xml:space="preserve"> </w:t>
      </w:r>
      <w:r w:rsidRPr="00A13EAC">
        <w:rPr>
          <w:rFonts w:ascii="Times New Roman" w:hAnsi="Times New Roman" w:cs="Times New Roman"/>
          <w:color w:val="000000"/>
          <w:spacing w:val="-1"/>
          <w:sz w:val="22"/>
          <w:szCs w:val="22"/>
        </w:rPr>
        <w:t>individuals</w:t>
      </w:r>
      <w:r w:rsidRPr="00A13EAC">
        <w:rPr>
          <w:rFonts w:ascii="Times New Roman" w:hAnsi="Times New Roman" w:cs="Times New Roman"/>
          <w:color w:val="000000"/>
          <w:sz w:val="22"/>
          <w:szCs w:val="22"/>
        </w:rPr>
        <w:t xml:space="preserve"> or </w:t>
      </w:r>
      <w:r w:rsidRPr="00A13EAC">
        <w:rPr>
          <w:rFonts w:ascii="Times New Roman" w:hAnsi="Times New Roman" w:cs="Times New Roman"/>
          <w:color w:val="000000"/>
          <w:spacing w:val="-1"/>
          <w:sz w:val="22"/>
          <w:szCs w:val="22"/>
        </w:rPr>
        <w:t>entities</w:t>
      </w:r>
      <w:r w:rsidRPr="00A13EAC">
        <w:rPr>
          <w:rFonts w:ascii="Times New Roman" w:hAnsi="Times New Roman" w:cs="Times New Roman"/>
          <w:color w:val="000000"/>
          <w:spacing w:val="95"/>
          <w:sz w:val="22"/>
          <w:szCs w:val="22"/>
        </w:rPr>
        <w:t xml:space="preserve"> </w:t>
      </w:r>
      <w:r w:rsidRPr="00A13EAC">
        <w:rPr>
          <w:rFonts w:ascii="Times New Roman" w:hAnsi="Times New Roman" w:cs="Times New Roman"/>
          <w:color w:val="000000"/>
          <w:sz w:val="22"/>
          <w:szCs w:val="22"/>
        </w:rPr>
        <w:t>that</w:t>
      </w:r>
      <w:r w:rsidRPr="00A13EAC">
        <w:rPr>
          <w:rFonts w:ascii="Times New Roman" w:hAnsi="Times New Roman" w:cs="Times New Roman"/>
          <w:color w:val="000000"/>
          <w:spacing w:val="-2"/>
          <w:sz w:val="22"/>
          <w:szCs w:val="22"/>
        </w:rPr>
        <w:t xml:space="preserve"> </w:t>
      </w:r>
      <w:r w:rsidRPr="00A13EAC">
        <w:rPr>
          <w:rFonts w:ascii="Times New Roman" w:hAnsi="Times New Roman" w:cs="Times New Roman"/>
          <w:color w:val="000000"/>
          <w:sz w:val="22"/>
          <w:szCs w:val="22"/>
        </w:rPr>
        <w:t>may</w:t>
      </w:r>
      <w:r w:rsidRPr="00A13EAC">
        <w:rPr>
          <w:rFonts w:ascii="Times New Roman" w:hAnsi="Times New Roman" w:cs="Times New Roman"/>
          <w:color w:val="000000"/>
          <w:spacing w:val="-3"/>
          <w:sz w:val="22"/>
          <w:szCs w:val="22"/>
        </w:rPr>
        <w:t xml:space="preserve"> </w:t>
      </w:r>
      <w:r w:rsidRPr="00A13EAC">
        <w:rPr>
          <w:rFonts w:ascii="Times New Roman" w:hAnsi="Times New Roman" w:cs="Times New Roman"/>
          <w:color w:val="000000"/>
          <w:sz w:val="22"/>
          <w:szCs w:val="22"/>
        </w:rPr>
        <w:t>be</w:t>
      </w:r>
      <w:r w:rsidRPr="00A13EAC">
        <w:rPr>
          <w:rFonts w:ascii="Times New Roman" w:hAnsi="Times New Roman" w:cs="Times New Roman"/>
          <w:color w:val="000000"/>
          <w:spacing w:val="-2"/>
          <w:sz w:val="22"/>
          <w:szCs w:val="22"/>
        </w:rPr>
        <w:t xml:space="preserve"> </w:t>
      </w:r>
      <w:r w:rsidRPr="00A13EAC">
        <w:rPr>
          <w:rFonts w:ascii="Times New Roman" w:hAnsi="Times New Roman" w:cs="Times New Roman"/>
          <w:color w:val="000000"/>
          <w:spacing w:val="-1"/>
          <w:sz w:val="22"/>
          <w:szCs w:val="22"/>
        </w:rPr>
        <w:t>provided</w:t>
      </w:r>
      <w:r w:rsidRPr="00A13EAC">
        <w:rPr>
          <w:rFonts w:ascii="Times New Roman" w:hAnsi="Times New Roman" w:cs="Times New Roman"/>
          <w:color w:val="000000"/>
          <w:spacing w:val="-2"/>
          <w:sz w:val="22"/>
          <w:szCs w:val="22"/>
        </w:rPr>
        <w:t xml:space="preserve"> </w:t>
      </w:r>
      <w:r w:rsidRPr="00A13EAC">
        <w:rPr>
          <w:rFonts w:ascii="Times New Roman" w:hAnsi="Times New Roman" w:cs="Times New Roman"/>
          <w:color w:val="000000"/>
          <w:spacing w:val="-1"/>
          <w:sz w:val="22"/>
          <w:szCs w:val="22"/>
        </w:rPr>
        <w:t>by</w:t>
      </w:r>
      <w:r w:rsidRPr="00A13EAC">
        <w:rPr>
          <w:rFonts w:ascii="Times New Roman" w:hAnsi="Times New Roman" w:cs="Times New Roman"/>
          <w:color w:val="000000"/>
          <w:spacing w:val="-3"/>
          <w:sz w:val="22"/>
          <w:szCs w:val="22"/>
        </w:rPr>
        <w:t xml:space="preserve"> </w:t>
      </w:r>
      <w:r w:rsidRPr="00A13EAC">
        <w:rPr>
          <w:rFonts w:ascii="Times New Roman" w:hAnsi="Times New Roman" w:cs="Times New Roman"/>
          <w:color w:val="000000"/>
          <w:sz w:val="22"/>
          <w:szCs w:val="22"/>
        </w:rPr>
        <w:t xml:space="preserve">USAID to </w:t>
      </w:r>
      <w:r w:rsidRPr="00A13EAC">
        <w:rPr>
          <w:rFonts w:ascii="Times New Roman" w:hAnsi="Times New Roman" w:cs="Times New Roman"/>
          <w:color w:val="000000"/>
          <w:spacing w:val="-1"/>
          <w:sz w:val="22"/>
          <w:szCs w:val="22"/>
        </w:rPr>
        <w:t>the</w:t>
      </w:r>
      <w:r w:rsidRPr="00A13EAC">
        <w:rPr>
          <w:rFonts w:ascii="Times New Roman" w:hAnsi="Times New Roman" w:cs="Times New Roman"/>
          <w:color w:val="000000"/>
          <w:sz w:val="22"/>
          <w:szCs w:val="22"/>
        </w:rPr>
        <w:t xml:space="preserve"> </w:t>
      </w:r>
      <w:r w:rsidRPr="00A13EAC">
        <w:rPr>
          <w:rFonts w:ascii="Times New Roman" w:hAnsi="Times New Roman" w:cs="Times New Roman"/>
          <w:color w:val="000000"/>
          <w:spacing w:val="-1"/>
          <w:sz w:val="22"/>
          <w:szCs w:val="22"/>
        </w:rPr>
        <w:t>Recipient.</w:t>
      </w:r>
    </w:p>
    <w:p w:rsidR="0058665E" w:rsidRPr="00A13EAC" w:rsidRDefault="0058665E" w:rsidP="0058665E">
      <w:pPr>
        <w:kinsoku w:val="0"/>
        <w:overflowPunct w:val="0"/>
        <w:spacing w:before="16" w:line="260" w:lineRule="exact"/>
        <w:rPr>
          <w:sz w:val="22"/>
          <w:szCs w:val="22"/>
        </w:rPr>
      </w:pPr>
    </w:p>
    <w:p w:rsidR="0058665E" w:rsidRPr="00A13EAC" w:rsidRDefault="0058665E" w:rsidP="0058665E">
      <w:pPr>
        <w:pStyle w:val="BodyText"/>
        <w:numPr>
          <w:ilvl w:val="1"/>
          <w:numId w:val="24"/>
        </w:numPr>
        <w:tabs>
          <w:tab w:val="left" w:pos="1089"/>
        </w:tabs>
        <w:kinsoku w:val="0"/>
        <w:overflowPunct w:val="0"/>
        <w:spacing w:line="239" w:lineRule="auto"/>
        <w:ind w:right="439"/>
        <w:rPr>
          <w:rFonts w:ascii="Times New Roman" w:hAnsi="Times New Roman" w:cs="Times New Roman"/>
          <w:color w:val="000000"/>
          <w:spacing w:val="-1"/>
          <w:sz w:val="22"/>
          <w:szCs w:val="22"/>
        </w:rPr>
      </w:pPr>
      <w:r w:rsidRPr="00A13EAC">
        <w:rPr>
          <w:rFonts w:ascii="Times New Roman" w:hAnsi="Times New Roman" w:cs="Times New Roman"/>
          <w:spacing w:val="-1"/>
          <w:sz w:val="22"/>
          <w:szCs w:val="22"/>
        </w:rPr>
        <w:t>Before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providing</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material </w:t>
      </w:r>
      <w:r w:rsidRPr="00A13EAC">
        <w:rPr>
          <w:rFonts w:ascii="Times New Roman" w:hAnsi="Times New Roman" w:cs="Times New Roman"/>
          <w:spacing w:val="-1"/>
          <w:sz w:val="22"/>
          <w:szCs w:val="22"/>
        </w:rPr>
        <w:t>support</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or </w:t>
      </w:r>
      <w:r w:rsidRPr="00A13EAC">
        <w:rPr>
          <w:rFonts w:ascii="Times New Roman" w:hAnsi="Times New Roman" w:cs="Times New Roman"/>
          <w:spacing w:val="-1"/>
          <w:sz w:val="22"/>
          <w:szCs w:val="22"/>
        </w:rPr>
        <w:t>resources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to</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 xml:space="preserve">an </w:t>
      </w:r>
      <w:r w:rsidRPr="00A13EAC">
        <w:rPr>
          <w:rFonts w:ascii="Times New Roman" w:hAnsi="Times New Roman" w:cs="Times New Roman"/>
          <w:spacing w:val="-1"/>
          <w:sz w:val="22"/>
          <w:szCs w:val="22"/>
        </w:rPr>
        <w:t>individual</w:t>
      </w:r>
      <w:r w:rsidRPr="00A13EAC">
        <w:rPr>
          <w:rFonts w:ascii="Times New Roman" w:hAnsi="Times New Roman" w:cs="Times New Roman"/>
          <w:sz w:val="22"/>
          <w:szCs w:val="22"/>
        </w:rPr>
        <w:t xml:space="preserve"> or</w:t>
      </w:r>
      <w:r w:rsidRPr="00A13EAC">
        <w:rPr>
          <w:rFonts w:ascii="Times New Roman" w:hAnsi="Times New Roman" w:cs="Times New Roman"/>
          <w:spacing w:val="65"/>
          <w:sz w:val="22"/>
          <w:szCs w:val="22"/>
        </w:rPr>
        <w:t xml:space="preserve"> </w:t>
      </w:r>
      <w:r w:rsidRPr="00A13EAC">
        <w:rPr>
          <w:rFonts w:ascii="Times New Roman" w:hAnsi="Times New Roman" w:cs="Times New Roman"/>
          <w:spacing w:val="-1"/>
          <w:sz w:val="22"/>
          <w:szCs w:val="22"/>
        </w:rPr>
        <w:t>entity,</w:t>
      </w:r>
      <w:r w:rsidRPr="00A13EAC">
        <w:rPr>
          <w:rFonts w:ascii="Times New Roman" w:hAnsi="Times New Roman" w:cs="Times New Roman"/>
          <w:sz w:val="22"/>
          <w:szCs w:val="22"/>
        </w:rPr>
        <w:t xml:space="preserve"> 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Recipient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also</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will</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verify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that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individual</w:t>
      </w:r>
      <w:r w:rsidRPr="00A13EAC">
        <w:rPr>
          <w:rFonts w:ascii="Times New Roman" w:hAnsi="Times New Roman" w:cs="Times New Roman"/>
          <w:sz w:val="22"/>
          <w:szCs w:val="22"/>
        </w:rPr>
        <w:t xml:space="preserve"> or entity</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has</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not</w:t>
      </w:r>
      <w:r w:rsidRPr="00A13EAC">
        <w:rPr>
          <w:rFonts w:ascii="Times New Roman" w:hAnsi="Times New Roman" w:cs="Times New Roman"/>
          <w:spacing w:val="59"/>
          <w:sz w:val="22"/>
          <w:szCs w:val="22"/>
        </w:rPr>
        <w:t xml:space="preserve"> </w:t>
      </w:r>
      <w:r w:rsidRPr="00A13EAC">
        <w:rPr>
          <w:rFonts w:ascii="Times New Roman" w:hAnsi="Times New Roman" w:cs="Times New Roman"/>
          <w:spacing w:val="-1"/>
          <w:sz w:val="22"/>
          <w:szCs w:val="22"/>
        </w:rPr>
        <w:t>been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designated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by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United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Nations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Security</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(UNSC)</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sanctions</w:t>
      </w:r>
      <w:r w:rsidRPr="00A13EAC">
        <w:rPr>
          <w:rFonts w:ascii="Times New Roman" w:hAnsi="Times New Roman" w:cs="Times New Roman"/>
          <w:spacing w:val="49"/>
          <w:sz w:val="22"/>
          <w:szCs w:val="22"/>
        </w:rPr>
        <w:t xml:space="preserve"> </w:t>
      </w:r>
      <w:r w:rsidRPr="00A13EAC">
        <w:rPr>
          <w:rFonts w:ascii="Times New Roman" w:hAnsi="Times New Roman" w:cs="Times New Roman"/>
          <w:spacing w:val="-1"/>
          <w:sz w:val="22"/>
          <w:szCs w:val="22"/>
        </w:rPr>
        <w:t>committee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established</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under</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UNSC</w:t>
      </w:r>
      <w:r w:rsidRPr="00A13EAC">
        <w:rPr>
          <w:rFonts w:ascii="Times New Roman" w:hAnsi="Times New Roman" w:cs="Times New Roman"/>
          <w:sz w:val="22"/>
          <w:szCs w:val="22"/>
        </w:rPr>
        <w:t xml:space="preserve"> Resolution </w:t>
      </w:r>
      <w:r w:rsidRPr="00A13EAC">
        <w:rPr>
          <w:rFonts w:ascii="Times New Roman" w:hAnsi="Times New Roman" w:cs="Times New Roman"/>
          <w:spacing w:val="-1"/>
          <w:sz w:val="22"/>
          <w:szCs w:val="22"/>
        </w:rPr>
        <w:t>1267</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(1999)</w:t>
      </w:r>
      <w:r w:rsidRPr="00A13EAC">
        <w:rPr>
          <w:rFonts w:ascii="Times New Roman" w:hAnsi="Times New Roman" w:cs="Times New Roman"/>
          <w:sz w:val="22"/>
          <w:szCs w:val="22"/>
        </w:rPr>
        <w:t xml:space="preserve"> (the </w:t>
      </w:r>
      <w:r w:rsidRPr="00A13EAC">
        <w:rPr>
          <w:rFonts w:ascii="Times New Roman" w:hAnsi="Times New Roman" w:cs="Times New Roman"/>
          <w:spacing w:val="-1"/>
          <w:sz w:val="22"/>
          <w:szCs w:val="22"/>
        </w:rPr>
        <w:t>“1267</w:t>
      </w:r>
      <w:r w:rsidRPr="00A13EAC">
        <w:rPr>
          <w:rFonts w:ascii="Times New Roman" w:hAnsi="Times New Roman" w:cs="Times New Roman"/>
          <w:spacing w:val="57"/>
          <w:sz w:val="22"/>
          <w:szCs w:val="22"/>
        </w:rPr>
        <w:t xml:space="preserve"> </w:t>
      </w:r>
      <w:r w:rsidRPr="00A13EAC">
        <w:rPr>
          <w:rFonts w:ascii="Times New Roman" w:hAnsi="Times New Roman" w:cs="Times New Roman"/>
          <w:sz w:val="22"/>
          <w:szCs w:val="22"/>
        </w:rPr>
        <w:t>Committee”)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[individuals</w:t>
      </w:r>
      <w:r w:rsidRPr="00A13EAC">
        <w:rPr>
          <w:rFonts w:ascii="Times New Roman" w:hAnsi="Times New Roman" w:cs="Times New Roman"/>
          <w:sz w:val="22"/>
          <w:szCs w:val="22"/>
        </w:rPr>
        <w:t xml:space="preserve"> and</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entities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linked</w:t>
      </w:r>
      <w:r w:rsidRPr="00A13EAC">
        <w:rPr>
          <w:rFonts w:ascii="Times New Roman" w:hAnsi="Times New Roman" w:cs="Times New Roman"/>
          <w:sz w:val="22"/>
          <w:szCs w:val="22"/>
        </w:rPr>
        <w:t xml:space="preserve"> to</w:t>
      </w:r>
      <w:r w:rsidRPr="00A13EAC">
        <w:rPr>
          <w:rFonts w:ascii="Times New Roman" w:hAnsi="Times New Roman" w:cs="Times New Roman"/>
          <w:spacing w:val="-4"/>
          <w:sz w:val="22"/>
          <w:szCs w:val="22"/>
        </w:rPr>
        <w:t xml:space="preserve"> </w:t>
      </w:r>
      <w:r w:rsidRPr="00A13EAC">
        <w:rPr>
          <w:rFonts w:ascii="Times New Roman" w:hAnsi="Times New Roman" w:cs="Times New Roman"/>
          <w:sz w:val="22"/>
          <w:szCs w:val="22"/>
        </w:rPr>
        <w:t>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Taliban,</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Usama </w:t>
      </w:r>
      <w:r w:rsidRPr="00A13EAC">
        <w:rPr>
          <w:rFonts w:ascii="Times New Roman" w:hAnsi="Times New Roman" w:cs="Times New Roman"/>
          <w:spacing w:val="-1"/>
          <w:sz w:val="22"/>
          <w:szCs w:val="22"/>
        </w:rPr>
        <w:t>bin</w:t>
      </w:r>
      <w:r w:rsidRPr="00A13EAC">
        <w:rPr>
          <w:rFonts w:ascii="Times New Roman" w:hAnsi="Times New Roman" w:cs="Times New Roman"/>
          <w:spacing w:val="71"/>
          <w:sz w:val="22"/>
          <w:szCs w:val="22"/>
        </w:rPr>
        <w:t xml:space="preserve"> </w:t>
      </w:r>
      <w:r w:rsidRPr="00A13EAC">
        <w:rPr>
          <w:rFonts w:ascii="Times New Roman" w:hAnsi="Times New Roman" w:cs="Times New Roman"/>
          <w:spacing w:val="-1"/>
          <w:sz w:val="22"/>
          <w:szCs w:val="22"/>
        </w:rPr>
        <w:t>Laden,</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or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Al-Qaida</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Organization].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To</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determine whether</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there</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has</w:t>
      </w:r>
      <w:r w:rsidRPr="00A13EAC">
        <w:rPr>
          <w:rFonts w:ascii="Times New Roman" w:hAnsi="Times New Roman" w:cs="Times New Roman"/>
          <w:spacing w:val="69"/>
          <w:sz w:val="22"/>
          <w:szCs w:val="22"/>
        </w:rPr>
        <w:t xml:space="preserve"> </w:t>
      </w:r>
      <w:r w:rsidRPr="00A13EAC">
        <w:rPr>
          <w:rFonts w:ascii="Times New Roman" w:hAnsi="Times New Roman" w:cs="Times New Roman"/>
          <w:spacing w:val="-1"/>
          <w:sz w:val="22"/>
          <w:szCs w:val="22"/>
        </w:rPr>
        <w:t>been</w:t>
      </w:r>
      <w:r w:rsidRPr="00A13EAC">
        <w:rPr>
          <w:rFonts w:ascii="Times New Roman" w:hAnsi="Times New Roman" w:cs="Times New Roman"/>
          <w:sz w:val="22"/>
          <w:szCs w:val="22"/>
        </w:rPr>
        <w:t xml:space="preserve"> a</w:t>
      </w:r>
      <w:r w:rsidRPr="00A13EAC">
        <w:rPr>
          <w:rFonts w:ascii="Times New Roman" w:hAnsi="Times New Roman" w:cs="Times New Roman"/>
          <w:spacing w:val="-1"/>
          <w:sz w:val="22"/>
          <w:szCs w:val="22"/>
        </w:rPr>
        <w:t xml:space="preserve"> published</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designation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individual</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or entity</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by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1267</w:t>
      </w:r>
      <w:r w:rsidRPr="00A13EAC">
        <w:rPr>
          <w:rFonts w:ascii="Times New Roman" w:hAnsi="Times New Roman" w:cs="Times New Roman"/>
          <w:spacing w:val="57"/>
          <w:sz w:val="22"/>
          <w:szCs w:val="22"/>
        </w:rPr>
        <w:t xml:space="preserve"> </w:t>
      </w:r>
      <w:r w:rsidRPr="00A13EAC">
        <w:rPr>
          <w:rFonts w:ascii="Times New Roman" w:hAnsi="Times New Roman" w:cs="Times New Roman"/>
          <w:sz w:val="22"/>
          <w:szCs w:val="22"/>
        </w:rPr>
        <w:t xml:space="preserve">Committee,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Recipient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should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refer</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to</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consolidated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list available</w:t>
      </w:r>
      <w:r w:rsidRPr="00A13EAC">
        <w:rPr>
          <w:rFonts w:ascii="Times New Roman" w:hAnsi="Times New Roman" w:cs="Times New Roman"/>
          <w:spacing w:val="51"/>
          <w:sz w:val="22"/>
          <w:szCs w:val="22"/>
        </w:rPr>
        <w:t xml:space="preserve"> </w:t>
      </w:r>
      <w:r w:rsidRPr="00A13EAC">
        <w:rPr>
          <w:rFonts w:ascii="Times New Roman" w:hAnsi="Times New Roman" w:cs="Times New Roman"/>
          <w:spacing w:val="-1"/>
          <w:sz w:val="22"/>
          <w:szCs w:val="22"/>
        </w:rPr>
        <w:t>online</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at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Committee’s</w:t>
      </w:r>
      <w:r w:rsidRPr="00A13EAC">
        <w:rPr>
          <w:rFonts w:ascii="Times New Roman" w:hAnsi="Times New Roman" w:cs="Times New Roman"/>
          <w:spacing w:val="-5"/>
          <w:sz w:val="22"/>
          <w:szCs w:val="22"/>
        </w:rPr>
        <w:t xml:space="preserve"> </w:t>
      </w:r>
      <w:r w:rsidRPr="00A13EAC">
        <w:rPr>
          <w:rFonts w:ascii="Times New Roman" w:hAnsi="Times New Roman" w:cs="Times New Roman"/>
          <w:spacing w:val="3"/>
          <w:sz w:val="22"/>
          <w:szCs w:val="22"/>
        </w:rPr>
        <w:t>Web</w:t>
      </w:r>
      <w:r w:rsidRPr="00A13EAC">
        <w:rPr>
          <w:rFonts w:ascii="Times New Roman" w:hAnsi="Times New Roman" w:cs="Times New Roman"/>
          <w:spacing w:val="-1"/>
          <w:sz w:val="22"/>
          <w:szCs w:val="22"/>
        </w:rPr>
        <w:t xml:space="preserve"> site:</w:t>
      </w:r>
      <w:r w:rsidRPr="00A13EAC">
        <w:rPr>
          <w:rFonts w:ascii="Times New Roman" w:hAnsi="Times New Roman" w:cs="Times New Roman"/>
          <w:sz w:val="22"/>
          <w:szCs w:val="22"/>
        </w:rPr>
        <w:t xml:space="preserve"> </w:t>
      </w:r>
      <w:r w:rsidRPr="00A13EAC">
        <w:rPr>
          <w:rFonts w:ascii="Times New Roman" w:hAnsi="Times New Roman" w:cs="Times New Roman"/>
          <w:b/>
          <w:bCs/>
          <w:color w:val="0000FF"/>
          <w:sz w:val="22"/>
          <w:szCs w:val="22"/>
        </w:rPr>
        <w:t xml:space="preserve"> </w:t>
      </w:r>
      <w:hyperlink r:id="rId9" w:history="1">
        <w:r w:rsidRPr="00A13EAC">
          <w:rPr>
            <w:rFonts w:ascii="Times New Roman" w:hAnsi="Times New Roman" w:cs="Times New Roman"/>
            <w:b/>
            <w:bCs/>
            <w:color w:val="0000FF"/>
            <w:spacing w:val="-1"/>
            <w:sz w:val="22"/>
            <w:szCs w:val="22"/>
            <w:u w:val="thick"/>
          </w:rPr>
          <w:t>http://www.un.org/Docs/sc/committees/1267/1267ListEng.htm</w:t>
        </w:r>
      </w:hyperlink>
      <w:r w:rsidRPr="00A13EAC">
        <w:rPr>
          <w:rFonts w:ascii="Times New Roman" w:hAnsi="Times New Roman" w:cs="Times New Roman"/>
          <w:color w:val="000000"/>
          <w:spacing w:val="-1"/>
          <w:sz w:val="22"/>
          <w:szCs w:val="22"/>
        </w:rPr>
        <w:t>.</w:t>
      </w:r>
    </w:p>
    <w:p w:rsidR="0058665E" w:rsidRPr="00A13EAC" w:rsidRDefault="0058665E" w:rsidP="0058665E">
      <w:pPr>
        <w:kinsoku w:val="0"/>
        <w:overflowPunct w:val="0"/>
        <w:spacing w:before="7" w:line="200" w:lineRule="exact"/>
        <w:rPr>
          <w:sz w:val="22"/>
          <w:szCs w:val="22"/>
        </w:rPr>
      </w:pPr>
    </w:p>
    <w:p w:rsidR="0058665E" w:rsidRPr="00A13EAC" w:rsidRDefault="0058665E" w:rsidP="0058665E">
      <w:pPr>
        <w:pStyle w:val="BodyText"/>
        <w:numPr>
          <w:ilvl w:val="1"/>
          <w:numId w:val="24"/>
        </w:numPr>
        <w:tabs>
          <w:tab w:val="left" w:pos="1075"/>
        </w:tabs>
        <w:kinsoku w:val="0"/>
        <w:overflowPunct w:val="0"/>
        <w:spacing w:before="69"/>
        <w:ind w:right="450"/>
        <w:rPr>
          <w:rFonts w:ascii="Times New Roman" w:hAnsi="Times New Roman" w:cs="Times New Roman"/>
          <w:spacing w:val="-1"/>
          <w:sz w:val="22"/>
          <w:szCs w:val="22"/>
        </w:rPr>
      </w:pPr>
      <w:r w:rsidRPr="00A13EAC">
        <w:rPr>
          <w:rFonts w:ascii="Times New Roman" w:hAnsi="Times New Roman" w:cs="Times New Roman"/>
          <w:spacing w:val="-1"/>
          <w:sz w:val="22"/>
          <w:szCs w:val="22"/>
        </w:rPr>
        <w:t>Before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providing</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material</w:t>
      </w:r>
      <w:r w:rsidRPr="00A13EAC">
        <w:rPr>
          <w:rFonts w:ascii="Times New Roman" w:hAnsi="Times New Roman" w:cs="Times New Roman"/>
          <w:sz w:val="22"/>
          <w:szCs w:val="22"/>
        </w:rPr>
        <w:t xml:space="preserve"> support</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or </w:t>
      </w:r>
      <w:r w:rsidRPr="00A13EAC">
        <w:rPr>
          <w:rFonts w:ascii="Times New Roman" w:hAnsi="Times New Roman" w:cs="Times New Roman"/>
          <w:spacing w:val="-1"/>
          <w:sz w:val="22"/>
          <w:szCs w:val="22"/>
        </w:rPr>
        <w:t>resources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to</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individual</w:t>
      </w:r>
      <w:r w:rsidRPr="00A13EAC">
        <w:rPr>
          <w:rFonts w:ascii="Times New Roman" w:hAnsi="Times New Roman" w:cs="Times New Roman"/>
          <w:sz w:val="22"/>
          <w:szCs w:val="22"/>
        </w:rPr>
        <w:t xml:space="preserve"> or</w:t>
      </w:r>
      <w:r w:rsidRPr="00A13EAC">
        <w:rPr>
          <w:rFonts w:ascii="Times New Roman" w:hAnsi="Times New Roman" w:cs="Times New Roman"/>
          <w:spacing w:val="67"/>
          <w:sz w:val="22"/>
          <w:szCs w:val="22"/>
        </w:rPr>
        <w:t xml:space="preserve"> </w:t>
      </w:r>
      <w:r w:rsidRPr="00A13EAC">
        <w:rPr>
          <w:rFonts w:ascii="Times New Roman" w:hAnsi="Times New Roman" w:cs="Times New Roman"/>
          <w:spacing w:val="-1"/>
          <w:sz w:val="22"/>
          <w:szCs w:val="22"/>
        </w:rPr>
        <w:t>entity,</w:t>
      </w:r>
      <w:r w:rsidRPr="00A13EAC">
        <w:rPr>
          <w:rFonts w:ascii="Times New Roman" w:hAnsi="Times New Roman" w:cs="Times New Roman"/>
          <w:sz w:val="22"/>
          <w:szCs w:val="22"/>
        </w:rPr>
        <w:t xml:space="preserve"> </w:t>
      </w:r>
      <w:r w:rsidRPr="00A13EAC">
        <w:rPr>
          <w:rFonts w:ascii="Times New Roman" w:hAnsi="Times New Roman" w:cs="Times New Roman"/>
          <w:sz w:val="22"/>
          <w:szCs w:val="22"/>
        </w:rPr>
        <w:lastRenderedPageBreak/>
        <w:t>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Recipient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will</w:t>
      </w:r>
      <w:r w:rsidRPr="00A13EAC">
        <w:rPr>
          <w:rFonts w:ascii="Times New Roman" w:hAnsi="Times New Roman" w:cs="Times New Roman"/>
          <w:sz w:val="22"/>
          <w:szCs w:val="22"/>
        </w:rPr>
        <w:t xml:space="preserve"> consider</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all</w:t>
      </w:r>
      <w:r w:rsidRPr="00A13EAC">
        <w:rPr>
          <w:rFonts w:ascii="Times New Roman" w:hAnsi="Times New Roman" w:cs="Times New Roman"/>
          <w:spacing w:val="-1"/>
          <w:sz w:val="22"/>
          <w:szCs w:val="22"/>
        </w:rPr>
        <w:t xml:space="preserve"> information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about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that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individual</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or</w:t>
      </w:r>
      <w:r w:rsidRPr="00A13EAC">
        <w:rPr>
          <w:rFonts w:ascii="Times New Roman" w:hAnsi="Times New Roman" w:cs="Times New Roman"/>
          <w:spacing w:val="75"/>
          <w:sz w:val="22"/>
          <w:szCs w:val="22"/>
        </w:rPr>
        <w:t xml:space="preserve"> </w:t>
      </w:r>
      <w:r w:rsidRPr="00A13EAC">
        <w:rPr>
          <w:rFonts w:ascii="Times New Roman" w:hAnsi="Times New Roman" w:cs="Times New Roman"/>
          <w:sz w:val="22"/>
          <w:szCs w:val="22"/>
        </w:rPr>
        <w:t>entity</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which</w:t>
      </w:r>
      <w:r w:rsidRPr="00A13EAC">
        <w:rPr>
          <w:rFonts w:ascii="Times New Roman" w:hAnsi="Times New Roman" w:cs="Times New Roman"/>
          <w:sz w:val="22"/>
          <w:szCs w:val="22"/>
        </w:rPr>
        <w:t xml:space="preserve"> it is </w:t>
      </w:r>
      <w:r w:rsidRPr="00A13EAC">
        <w:rPr>
          <w:rFonts w:ascii="Times New Roman" w:hAnsi="Times New Roman" w:cs="Times New Roman"/>
          <w:spacing w:val="-1"/>
          <w:sz w:val="22"/>
          <w:szCs w:val="22"/>
        </w:rPr>
        <w:t>aware</w:t>
      </w:r>
      <w:r w:rsidRPr="00A13EAC">
        <w:rPr>
          <w:rFonts w:ascii="Times New Roman" w:hAnsi="Times New Roman" w:cs="Times New Roman"/>
          <w:sz w:val="22"/>
          <w:szCs w:val="22"/>
        </w:rPr>
        <w:t xml:space="preserve"> and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all</w:t>
      </w:r>
      <w:r w:rsidRPr="00A13EAC">
        <w:rPr>
          <w:rFonts w:ascii="Times New Roman" w:hAnsi="Times New Roman" w:cs="Times New Roman"/>
          <w:spacing w:val="-1"/>
          <w:sz w:val="22"/>
          <w:szCs w:val="22"/>
        </w:rPr>
        <w:t xml:space="preserve"> public</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information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that</w:t>
      </w:r>
      <w:r w:rsidRPr="00A13EAC">
        <w:rPr>
          <w:rFonts w:ascii="Times New Roman" w:hAnsi="Times New Roman" w:cs="Times New Roman"/>
          <w:sz w:val="22"/>
          <w:szCs w:val="22"/>
        </w:rPr>
        <w:t xml:space="preserve"> is </w:t>
      </w:r>
      <w:r w:rsidRPr="00A13EAC">
        <w:rPr>
          <w:rFonts w:ascii="Times New Roman" w:hAnsi="Times New Roman" w:cs="Times New Roman"/>
          <w:spacing w:val="-1"/>
          <w:sz w:val="22"/>
          <w:szCs w:val="22"/>
        </w:rPr>
        <w:t>reasonably</w:t>
      </w:r>
      <w:r w:rsidRPr="00A13EAC">
        <w:rPr>
          <w:rFonts w:ascii="Times New Roman" w:hAnsi="Times New Roman" w:cs="Times New Roman"/>
          <w:spacing w:val="47"/>
          <w:sz w:val="22"/>
          <w:szCs w:val="22"/>
        </w:rPr>
        <w:t xml:space="preserve"> </w:t>
      </w:r>
      <w:r w:rsidRPr="00A13EAC">
        <w:rPr>
          <w:rFonts w:ascii="Times New Roman" w:hAnsi="Times New Roman" w:cs="Times New Roman"/>
          <w:spacing w:val="-1"/>
          <w:sz w:val="22"/>
          <w:szCs w:val="22"/>
        </w:rPr>
        <w:t>available</w:t>
      </w:r>
      <w:r w:rsidRPr="00A13EAC">
        <w:rPr>
          <w:rFonts w:ascii="Times New Roman" w:hAnsi="Times New Roman" w:cs="Times New Roman"/>
          <w:sz w:val="22"/>
          <w:szCs w:val="22"/>
        </w:rPr>
        <w:t xml:space="preserve"> to</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it</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or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which</w:t>
      </w:r>
      <w:r w:rsidRPr="00A13EAC">
        <w:rPr>
          <w:rFonts w:ascii="Times New Roman" w:hAnsi="Times New Roman" w:cs="Times New Roman"/>
          <w:sz w:val="22"/>
          <w:szCs w:val="22"/>
        </w:rPr>
        <w:t xml:space="preserve"> it </w:t>
      </w:r>
      <w:r w:rsidRPr="00A13EAC">
        <w:rPr>
          <w:rFonts w:ascii="Times New Roman" w:hAnsi="Times New Roman" w:cs="Times New Roman"/>
          <w:spacing w:val="-1"/>
          <w:sz w:val="22"/>
          <w:szCs w:val="22"/>
        </w:rPr>
        <w:t>should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be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aware.</w:t>
      </w:r>
    </w:p>
    <w:p w:rsidR="0058665E" w:rsidRPr="00A13EAC" w:rsidRDefault="0058665E" w:rsidP="0058665E">
      <w:pPr>
        <w:kinsoku w:val="0"/>
        <w:overflowPunct w:val="0"/>
        <w:spacing w:before="16" w:line="260" w:lineRule="exact"/>
        <w:rPr>
          <w:sz w:val="22"/>
          <w:szCs w:val="22"/>
        </w:rPr>
      </w:pPr>
    </w:p>
    <w:p w:rsidR="0058665E" w:rsidRPr="00A13EAC" w:rsidRDefault="0058665E" w:rsidP="0058665E">
      <w:pPr>
        <w:pStyle w:val="BodyText"/>
        <w:numPr>
          <w:ilvl w:val="1"/>
          <w:numId w:val="24"/>
        </w:numPr>
        <w:tabs>
          <w:tab w:val="left" w:pos="1087"/>
        </w:tabs>
        <w:kinsoku w:val="0"/>
        <w:overflowPunct w:val="0"/>
        <w:ind w:right="268"/>
        <w:rPr>
          <w:rFonts w:ascii="Times New Roman" w:hAnsi="Times New Roman" w:cs="Times New Roman"/>
          <w:spacing w:val="-1"/>
          <w:sz w:val="22"/>
          <w:szCs w:val="22"/>
        </w:rPr>
      </w:pPr>
      <w:r w:rsidRPr="00A13EAC">
        <w:rPr>
          <w:rFonts w:ascii="Times New Roman" w:hAnsi="Times New Roman" w:cs="Times New Roman"/>
          <w:sz w:val="22"/>
          <w:szCs w:val="22"/>
        </w:rPr>
        <w:t>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Recipient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also</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 xml:space="preserve">will </w:t>
      </w:r>
      <w:r w:rsidRPr="00A13EAC">
        <w:rPr>
          <w:rFonts w:ascii="Times New Roman" w:hAnsi="Times New Roman" w:cs="Times New Roman"/>
          <w:sz w:val="22"/>
          <w:szCs w:val="22"/>
        </w:rPr>
        <w:t xml:space="preserve">implement </w:t>
      </w:r>
      <w:r w:rsidRPr="00A13EAC">
        <w:rPr>
          <w:rFonts w:ascii="Times New Roman" w:hAnsi="Times New Roman" w:cs="Times New Roman"/>
          <w:spacing w:val="-1"/>
          <w:sz w:val="22"/>
          <w:szCs w:val="22"/>
        </w:rPr>
        <w:t>reasonable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monitoring</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and</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oversight</w:t>
      </w:r>
      <w:r w:rsidRPr="00A13EAC">
        <w:rPr>
          <w:rFonts w:ascii="Times New Roman" w:hAnsi="Times New Roman" w:cs="Times New Roman"/>
          <w:spacing w:val="43"/>
          <w:sz w:val="22"/>
          <w:szCs w:val="22"/>
        </w:rPr>
        <w:t xml:space="preserve"> </w:t>
      </w:r>
      <w:r w:rsidRPr="00A13EAC">
        <w:rPr>
          <w:rFonts w:ascii="Times New Roman" w:hAnsi="Times New Roman" w:cs="Times New Roman"/>
          <w:spacing w:val="-1"/>
          <w:sz w:val="22"/>
          <w:szCs w:val="22"/>
        </w:rPr>
        <w:t>procedures</w:t>
      </w:r>
      <w:r w:rsidRPr="00A13EAC">
        <w:rPr>
          <w:rFonts w:ascii="Times New Roman" w:hAnsi="Times New Roman" w:cs="Times New Roman"/>
          <w:sz w:val="22"/>
          <w:szCs w:val="22"/>
        </w:rPr>
        <w:t xml:space="preserve"> to</w:t>
      </w:r>
      <w:r w:rsidRPr="00A13EAC">
        <w:rPr>
          <w:rFonts w:ascii="Times New Roman" w:hAnsi="Times New Roman" w:cs="Times New Roman"/>
          <w:spacing w:val="-1"/>
          <w:sz w:val="22"/>
          <w:szCs w:val="22"/>
        </w:rPr>
        <w:t xml:space="preserve"> safeguard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against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assistance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being diverted</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 xml:space="preserve">to </w:t>
      </w:r>
      <w:r w:rsidRPr="00A13EAC">
        <w:rPr>
          <w:rFonts w:ascii="Times New Roman" w:hAnsi="Times New Roman" w:cs="Times New Roman"/>
          <w:spacing w:val="-2"/>
          <w:sz w:val="22"/>
          <w:szCs w:val="22"/>
        </w:rPr>
        <w:t>support</w:t>
      </w:r>
      <w:r w:rsidRPr="00A13EAC">
        <w:rPr>
          <w:rFonts w:ascii="Times New Roman" w:hAnsi="Times New Roman" w:cs="Times New Roman"/>
          <w:spacing w:val="81"/>
          <w:sz w:val="22"/>
          <w:szCs w:val="22"/>
        </w:rPr>
        <w:t xml:space="preserve"> </w:t>
      </w:r>
      <w:r w:rsidRPr="00A13EAC">
        <w:rPr>
          <w:rFonts w:ascii="Times New Roman" w:hAnsi="Times New Roman" w:cs="Times New Roman"/>
          <w:spacing w:val="-1"/>
          <w:sz w:val="22"/>
          <w:szCs w:val="22"/>
        </w:rPr>
        <w:t>terrorist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activity.</w:t>
      </w:r>
    </w:p>
    <w:p w:rsidR="0058665E" w:rsidRPr="00A13EAC" w:rsidRDefault="0058665E" w:rsidP="0058665E">
      <w:pPr>
        <w:kinsoku w:val="0"/>
        <w:overflowPunct w:val="0"/>
        <w:spacing w:before="16" w:line="260" w:lineRule="exact"/>
        <w:rPr>
          <w:sz w:val="22"/>
          <w:szCs w:val="22"/>
        </w:rPr>
      </w:pPr>
    </w:p>
    <w:p w:rsidR="0058665E" w:rsidRPr="00A13EAC" w:rsidRDefault="0058665E" w:rsidP="0058665E">
      <w:pPr>
        <w:pStyle w:val="BodyText"/>
        <w:numPr>
          <w:ilvl w:val="0"/>
          <w:numId w:val="23"/>
        </w:numPr>
        <w:tabs>
          <w:tab w:val="left" w:pos="369"/>
        </w:tabs>
        <w:kinsoku w:val="0"/>
        <w:overflowPunct w:val="0"/>
        <w:ind w:left="970" w:right="264" w:hanging="370"/>
        <w:rPr>
          <w:rFonts w:ascii="Times New Roman" w:hAnsi="Times New Roman" w:cs="Times New Roman"/>
          <w:sz w:val="22"/>
          <w:szCs w:val="22"/>
        </w:rPr>
      </w:pPr>
      <w:r w:rsidRPr="00A13EAC">
        <w:rPr>
          <w:rFonts w:ascii="Times New Roman" w:hAnsi="Times New Roman" w:cs="Times New Roman"/>
          <w:sz w:val="22"/>
          <w:szCs w:val="22"/>
        </w:rPr>
        <w:t xml:space="preserve">For </w:t>
      </w:r>
      <w:r w:rsidRPr="00B13D4E">
        <w:rPr>
          <w:rFonts w:ascii="Times New Roman" w:hAnsi="Times New Roman" w:cs="Times New Roman"/>
          <w:sz w:val="22"/>
          <w:szCs w:val="22"/>
        </w:rPr>
        <w:t>purposes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of</w:t>
      </w:r>
      <w:r w:rsidRPr="00A13EAC">
        <w:rPr>
          <w:rFonts w:ascii="Times New Roman" w:hAnsi="Times New Roman" w:cs="Times New Roman"/>
          <w:sz w:val="22"/>
          <w:szCs w:val="22"/>
        </w:rPr>
        <w:t xml:space="preserve"> this</w:t>
      </w:r>
      <w:r w:rsidRPr="00B13D4E">
        <w:rPr>
          <w:rFonts w:ascii="Times New Roman" w:hAnsi="Times New Roman" w:cs="Times New Roman"/>
          <w:sz w:val="22"/>
          <w:szCs w:val="22"/>
        </w:rPr>
        <w:t xml:space="preserve"> Certification </w:t>
      </w:r>
      <w:r w:rsidRPr="00A13EAC">
        <w:rPr>
          <w:rFonts w:ascii="Times New Roman" w:hAnsi="Times New Roman" w:cs="Times New Roman"/>
          <w:sz w:val="22"/>
          <w:szCs w:val="22"/>
        </w:rPr>
        <w:t>-</w:t>
      </w:r>
    </w:p>
    <w:p w:rsidR="0058665E" w:rsidRPr="00A13EAC" w:rsidRDefault="0058665E" w:rsidP="0058665E">
      <w:pPr>
        <w:kinsoku w:val="0"/>
        <w:overflowPunct w:val="0"/>
        <w:spacing w:before="16" w:line="260" w:lineRule="exact"/>
        <w:rPr>
          <w:sz w:val="22"/>
          <w:szCs w:val="22"/>
        </w:rPr>
      </w:pPr>
    </w:p>
    <w:p w:rsidR="0058665E" w:rsidRDefault="0058665E" w:rsidP="0058665E">
      <w:pPr>
        <w:pStyle w:val="BodyText"/>
        <w:numPr>
          <w:ilvl w:val="0"/>
          <w:numId w:val="25"/>
        </w:numPr>
        <w:tabs>
          <w:tab w:val="left" w:pos="1089"/>
        </w:tabs>
        <w:kinsoku w:val="0"/>
        <w:overflowPunct w:val="0"/>
        <w:ind w:right="268"/>
        <w:rPr>
          <w:rFonts w:ascii="Times New Roman" w:hAnsi="Times New Roman" w:cs="Times New Roman"/>
          <w:sz w:val="22"/>
          <w:szCs w:val="22"/>
        </w:rPr>
      </w:pPr>
      <w:r w:rsidRPr="00B13D4E">
        <w:rPr>
          <w:rFonts w:ascii="Times New Roman" w:hAnsi="Times New Roman" w:cs="Times New Roman"/>
          <w:sz w:val="22"/>
          <w:szCs w:val="22"/>
        </w:rPr>
        <w:t>“Material</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support</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and</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resources” means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 xml:space="preserve">currency </w:t>
      </w:r>
      <w:r w:rsidRPr="00A13EAC">
        <w:rPr>
          <w:rFonts w:ascii="Times New Roman" w:hAnsi="Times New Roman" w:cs="Times New Roman"/>
          <w:sz w:val="22"/>
          <w:szCs w:val="22"/>
        </w:rPr>
        <w:t>or monetary</w:t>
      </w:r>
      <w:r w:rsidRPr="00B13D4E">
        <w:rPr>
          <w:rFonts w:ascii="Times New Roman" w:hAnsi="Times New Roman" w:cs="Times New Roman"/>
          <w:sz w:val="22"/>
          <w:szCs w:val="22"/>
        </w:rPr>
        <w:t xml:space="preserve"> instruments </w:t>
      </w:r>
      <w:r w:rsidRPr="00A13EAC">
        <w:rPr>
          <w:rFonts w:ascii="Times New Roman" w:hAnsi="Times New Roman" w:cs="Times New Roman"/>
          <w:sz w:val="22"/>
          <w:szCs w:val="22"/>
        </w:rPr>
        <w:t>or</w:t>
      </w:r>
      <w:r w:rsidRPr="00B13D4E">
        <w:rPr>
          <w:rFonts w:ascii="Times New Roman" w:hAnsi="Times New Roman" w:cs="Times New Roman"/>
          <w:sz w:val="22"/>
          <w:szCs w:val="22"/>
        </w:rPr>
        <w:t xml:space="preserve"> financial</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 xml:space="preserve">securities, </w:t>
      </w:r>
      <w:r w:rsidRPr="00A13EAC">
        <w:rPr>
          <w:rFonts w:ascii="Times New Roman" w:hAnsi="Times New Roman" w:cs="Times New Roman"/>
          <w:sz w:val="22"/>
          <w:szCs w:val="22"/>
        </w:rPr>
        <w:t xml:space="preserve">financial </w:t>
      </w:r>
      <w:r w:rsidRPr="00B13D4E">
        <w:rPr>
          <w:rFonts w:ascii="Times New Roman" w:hAnsi="Times New Roman" w:cs="Times New Roman"/>
          <w:sz w:val="22"/>
          <w:szCs w:val="22"/>
        </w:rPr>
        <w:t>services,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lodging,</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training, expert</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advice</w:t>
      </w:r>
      <w:r w:rsidRPr="00A13EAC">
        <w:rPr>
          <w:rFonts w:ascii="Times New Roman" w:hAnsi="Times New Roman" w:cs="Times New Roman"/>
          <w:sz w:val="22"/>
          <w:szCs w:val="22"/>
        </w:rPr>
        <w:t xml:space="preserve"> or </w:t>
      </w:r>
      <w:r w:rsidRPr="00B13D4E">
        <w:rPr>
          <w:rFonts w:ascii="Times New Roman" w:hAnsi="Times New Roman" w:cs="Times New Roman"/>
          <w:sz w:val="22"/>
          <w:szCs w:val="22"/>
        </w:rPr>
        <w:t>assistance, safehouses, false</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documentation</w:t>
      </w:r>
      <w:r w:rsidRPr="00A13EAC">
        <w:rPr>
          <w:rFonts w:ascii="Times New Roman" w:hAnsi="Times New Roman" w:cs="Times New Roman"/>
          <w:sz w:val="22"/>
          <w:szCs w:val="22"/>
        </w:rPr>
        <w:t xml:space="preserve"> or</w:t>
      </w:r>
      <w:r w:rsidRPr="00B13D4E">
        <w:rPr>
          <w:rFonts w:ascii="Times New Roman" w:hAnsi="Times New Roman" w:cs="Times New Roman"/>
          <w:sz w:val="22"/>
          <w:szCs w:val="22"/>
        </w:rPr>
        <w:t xml:space="preserve"> identification,</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communications equipment, facilities,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weapons,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lethal substances, explosives,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personnel, transportation, and</w:t>
      </w:r>
      <w:r w:rsidRPr="00A13EAC">
        <w:rPr>
          <w:rFonts w:ascii="Times New Roman" w:hAnsi="Times New Roman" w:cs="Times New Roman"/>
          <w:sz w:val="22"/>
          <w:szCs w:val="22"/>
        </w:rPr>
        <w:t xml:space="preserve"> other</w:t>
      </w:r>
      <w:r w:rsidRPr="00B13D4E">
        <w:rPr>
          <w:rFonts w:ascii="Times New Roman" w:hAnsi="Times New Roman" w:cs="Times New Roman"/>
          <w:sz w:val="22"/>
          <w:szCs w:val="22"/>
        </w:rPr>
        <w:t xml:space="preserve"> physical </w:t>
      </w:r>
      <w:r w:rsidRPr="00A13EAC">
        <w:rPr>
          <w:rFonts w:ascii="Times New Roman" w:hAnsi="Times New Roman" w:cs="Times New Roman"/>
          <w:sz w:val="22"/>
          <w:szCs w:val="22"/>
        </w:rPr>
        <w:t>assets,</w:t>
      </w:r>
      <w:r w:rsidRPr="00B13D4E">
        <w:rPr>
          <w:rFonts w:ascii="Times New Roman" w:hAnsi="Times New Roman" w:cs="Times New Roman"/>
          <w:sz w:val="22"/>
          <w:szCs w:val="22"/>
        </w:rPr>
        <w:t xml:space="preserve"> except medicine</w:t>
      </w:r>
      <w:r w:rsidRPr="00A13EAC">
        <w:rPr>
          <w:rFonts w:ascii="Times New Roman" w:hAnsi="Times New Roman" w:cs="Times New Roman"/>
          <w:sz w:val="22"/>
          <w:szCs w:val="22"/>
        </w:rPr>
        <w:t xml:space="preserve"> or </w:t>
      </w:r>
      <w:r w:rsidRPr="00B13D4E">
        <w:rPr>
          <w:rFonts w:ascii="Times New Roman" w:hAnsi="Times New Roman" w:cs="Times New Roman"/>
          <w:sz w:val="22"/>
          <w:szCs w:val="22"/>
        </w:rPr>
        <w:t>religious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materials.”</w:t>
      </w:r>
    </w:p>
    <w:p w:rsidR="0058665E" w:rsidRPr="00170E51" w:rsidRDefault="0058665E" w:rsidP="0058665E">
      <w:pPr>
        <w:pStyle w:val="ListParagraph"/>
        <w:widowControl/>
        <w:numPr>
          <w:ilvl w:val="2"/>
          <w:numId w:val="24"/>
        </w:numPr>
        <w:rPr>
          <w:sz w:val="22"/>
          <w:szCs w:val="22"/>
        </w:rPr>
      </w:pPr>
      <w:r w:rsidRPr="00170E51">
        <w:rPr>
          <w:sz w:val="22"/>
          <w:szCs w:val="22"/>
        </w:rPr>
        <w:t xml:space="preserve">“Training" means instruction or teaching designed to impart a specific skill, as opposed to general knowledge. </w:t>
      </w:r>
    </w:p>
    <w:p w:rsidR="0058665E" w:rsidRPr="00170E51" w:rsidRDefault="0058665E" w:rsidP="0058665E">
      <w:pPr>
        <w:pStyle w:val="ListParagraph"/>
        <w:widowControl/>
        <w:numPr>
          <w:ilvl w:val="2"/>
          <w:numId w:val="24"/>
        </w:numPr>
        <w:rPr>
          <w:rFonts w:ascii="Arial" w:hAnsi="Arial" w:cs="Arial"/>
          <w:color w:val="000000"/>
          <w:sz w:val="23"/>
          <w:szCs w:val="23"/>
        </w:rPr>
      </w:pPr>
      <w:r w:rsidRPr="00170E51">
        <w:rPr>
          <w:sz w:val="22"/>
          <w:szCs w:val="22"/>
        </w:rPr>
        <w:t>“Expert advice or assistance" means advice or assistance derived from scientific, technical, or other specialized knowledge</w:t>
      </w:r>
      <w:r w:rsidRPr="00170E51">
        <w:rPr>
          <w:color w:val="000000"/>
          <w:sz w:val="23"/>
          <w:szCs w:val="23"/>
        </w:rPr>
        <w:t>.</w:t>
      </w:r>
    </w:p>
    <w:p w:rsidR="0058665E" w:rsidRPr="00170E51" w:rsidRDefault="0058665E" w:rsidP="0058665E">
      <w:pPr>
        <w:pStyle w:val="ListParagraph"/>
        <w:widowControl/>
        <w:ind w:left="2700"/>
        <w:rPr>
          <w:rFonts w:ascii="Arial" w:hAnsi="Arial" w:cs="Arial"/>
          <w:color w:val="000000"/>
          <w:sz w:val="23"/>
          <w:szCs w:val="23"/>
        </w:rPr>
      </w:pPr>
    </w:p>
    <w:p w:rsidR="0058665E" w:rsidRPr="00A13EAC" w:rsidRDefault="0058665E" w:rsidP="0058665E">
      <w:pPr>
        <w:pStyle w:val="BodyText"/>
        <w:numPr>
          <w:ilvl w:val="0"/>
          <w:numId w:val="25"/>
        </w:numPr>
        <w:tabs>
          <w:tab w:val="left" w:pos="1089"/>
        </w:tabs>
        <w:kinsoku w:val="0"/>
        <w:overflowPunct w:val="0"/>
        <w:ind w:right="268"/>
        <w:rPr>
          <w:rFonts w:ascii="Times New Roman" w:hAnsi="Times New Roman" w:cs="Times New Roman"/>
          <w:sz w:val="22"/>
          <w:szCs w:val="22"/>
        </w:rPr>
      </w:pPr>
      <w:r w:rsidRPr="00B13D4E">
        <w:rPr>
          <w:rFonts w:ascii="Times New Roman" w:hAnsi="Times New Roman" w:cs="Times New Roman"/>
          <w:sz w:val="22"/>
          <w:szCs w:val="22"/>
        </w:rPr>
        <w:t>“Terrorist</w:t>
      </w:r>
      <w:r w:rsidRPr="00A13EAC">
        <w:rPr>
          <w:rFonts w:ascii="Times New Roman" w:hAnsi="Times New Roman" w:cs="Times New Roman"/>
          <w:sz w:val="22"/>
          <w:szCs w:val="22"/>
        </w:rPr>
        <w:t xml:space="preserve"> act”</w:t>
      </w:r>
      <w:r w:rsidRPr="00B13D4E">
        <w:rPr>
          <w:rFonts w:ascii="Times New Roman" w:hAnsi="Times New Roman" w:cs="Times New Roman"/>
          <w:sz w:val="22"/>
          <w:szCs w:val="22"/>
        </w:rPr>
        <w:t xml:space="preserve"> means </w:t>
      </w:r>
      <w:r w:rsidRPr="00A13EAC">
        <w:rPr>
          <w:rFonts w:ascii="Times New Roman" w:hAnsi="Times New Roman" w:cs="Times New Roman"/>
          <w:sz w:val="22"/>
          <w:szCs w:val="22"/>
        </w:rPr>
        <w:t>-</w:t>
      </w:r>
    </w:p>
    <w:p w:rsidR="0058665E" w:rsidRPr="00A13EAC" w:rsidRDefault="0058665E" w:rsidP="0058665E">
      <w:pPr>
        <w:kinsoku w:val="0"/>
        <w:overflowPunct w:val="0"/>
        <w:spacing w:before="16" w:line="260" w:lineRule="exact"/>
        <w:rPr>
          <w:sz w:val="22"/>
          <w:szCs w:val="22"/>
        </w:rPr>
      </w:pPr>
    </w:p>
    <w:p w:rsidR="0058665E" w:rsidRPr="00A13EAC" w:rsidRDefault="0058665E" w:rsidP="0058665E">
      <w:pPr>
        <w:numPr>
          <w:ilvl w:val="2"/>
          <w:numId w:val="26"/>
        </w:numPr>
        <w:tabs>
          <w:tab w:val="left" w:pos="1460"/>
        </w:tabs>
        <w:kinsoku w:val="0"/>
        <w:overflowPunct w:val="0"/>
        <w:ind w:right="773"/>
        <w:rPr>
          <w:color w:val="000000"/>
          <w:sz w:val="22"/>
          <w:szCs w:val="22"/>
        </w:rPr>
      </w:pPr>
      <w:r w:rsidRPr="00A13EAC">
        <w:rPr>
          <w:sz w:val="22"/>
          <w:szCs w:val="22"/>
        </w:rPr>
        <w:t>an</w:t>
      </w:r>
      <w:r w:rsidRPr="00A13EAC">
        <w:rPr>
          <w:spacing w:val="1"/>
          <w:sz w:val="22"/>
          <w:szCs w:val="22"/>
        </w:rPr>
        <w:t xml:space="preserve"> </w:t>
      </w:r>
      <w:r w:rsidRPr="00A13EAC">
        <w:rPr>
          <w:sz w:val="22"/>
          <w:szCs w:val="22"/>
        </w:rPr>
        <w:t>act</w:t>
      </w:r>
      <w:r w:rsidRPr="00A13EAC">
        <w:rPr>
          <w:spacing w:val="-2"/>
          <w:sz w:val="22"/>
          <w:szCs w:val="22"/>
        </w:rPr>
        <w:t xml:space="preserve"> </w:t>
      </w:r>
      <w:r w:rsidRPr="00A13EAC">
        <w:rPr>
          <w:spacing w:val="-1"/>
          <w:sz w:val="22"/>
          <w:szCs w:val="22"/>
        </w:rPr>
        <w:t>prohibited</w:t>
      </w:r>
      <w:r w:rsidRPr="00A13EAC">
        <w:rPr>
          <w:spacing w:val="-2"/>
          <w:sz w:val="22"/>
          <w:szCs w:val="22"/>
        </w:rPr>
        <w:t xml:space="preserve"> </w:t>
      </w:r>
      <w:r w:rsidRPr="00A13EAC">
        <w:rPr>
          <w:spacing w:val="-1"/>
          <w:sz w:val="22"/>
          <w:szCs w:val="22"/>
        </w:rPr>
        <w:t>pursuant</w:t>
      </w:r>
      <w:r w:rsidRPr="00A13EAC">
        <w:rPr>
          <w:sz w:val="22"/>
          <w:szCs w:val="22"/>
        </w:rPr>
        <w:t xml:space="preserve"> </w:t>
      </w:r>
      <w:r w:rsidRPr="00A13EAC">
        <w:rPr>
          <w:spacing w:val="-1"/>
          <w:sz w:val="22"/>
          <w:szCs w:val="22"/>
        </w:rPr>
        <w:t>to</w:t>
      </w:r>
      <w:r w:rsidRPr="00A13EAC">
        <w:rPr>
          <w:sz w:val="22"/>
          <w:szCs w:val="22"/>
        </w:rPr>
        <w:t xml:space="preserve"> </w:t>
      </w:r>
      <w:r w:rsidRPr="00A13EAC">
        <w:rPr>
          <w:spacing w:val="-1"/>
          <w:sz w:val="22"/>
          <w:szCs w:val="22"/>
        </w:rPr>
        <w:t>one</w:t>
      </w:r>
      <w:r w:rsidRPr="00A13EAC">
        <w:rPr>
          <w:spacing w:val="-2"/>
          <w:sz w:val="22"/>
          <w:szCs w:val="22"/>
        </w:rPr>
        <w:t xml:space="preserve"> </w:t>
      </w:r>
      <w:r w:rsidRPr="00A13EAC">
        <w:rPr>
          <w:spacing w:val="-1"/>
          <w:sz w:val="22"/>
          <w:szCs w:val="22"/>
        </w:rPr>
        <w:t>of</w:t>
      </w:r>
      <w:r w:rsidRPr="00A13EAC">
        <w:rPr>
          <w:spacing w:val="2"/>
          <w:sz w:val="22"/>
          <w:szCs w:val="22"/>
        </w:rPr>
        <w:t xml:space="preserve"> </w:t>
      </w:r>
      <w:r w:rsidRPr="00A13EAC">
        <w:rPr>
          <w:spacing w:val="-1"/>
          <w:sz w:val="22"/>
          <w:szCs w:val="22"/>
        </w:rPr>
        <w:t>the</w:t>
      </w:r>
      <w:r w:rsidRPr="00A13EAC">
        <w:rPr>
          <w:spacing w:val="-2"/>
          <w:sz w:val="22"/>
          <w:szCs w:val="22"/>
        </w:rPr>
        <w:t xml:space="preserve"> </w:t>
      </w:r>
      <w:r w:rsidRPr="00A13EAC">
        <w:rPr>
          <w:sz w:val="22"/>
          <w:szCs w:val="22"/>
        </w:rPr>
        <w:t>12</w:t>
      </w:r>
      <w:r w:rsidRPr="00A13EAC">
        <w:rPr>
          <w:spacing w:val="-2"/>
          <w:sz w:val="22"/>
          <w:szCs w:val="22"/>
        </w:rPr>
        <w:t xml:space="preserve"> </w:t>
      </w:r>
      <w:r w:rsidRPr="00A13EAC">
        <w:rPr>
          <w:sz w:val="22"/>
          <w:szCs w:val="22"/>
        </w:rPr>
        <w:t xml:space="preserve">United </w:t>
      </w:r>
      <w:r w:rsidRPr="00A13EAC">
        <w:rPr>
          <w:spacing w:val="-1"/>
          <w:sz w:val="22"/>
          <w:szCs w:val="22"/>
        </w:rPr>
        <w:t>Nations</w:t>
      </w:r>
      <w:r w:rsidRPr="00A13EAC">
        <w:rPr>
          <w:spacing w:val="45"/>
          <w:sz w:val="22"/>
          <w:szCs w:val="22"/>
        </w:rPr>
        <w:t xml:space="preserve"> </w:t>
      </w:r>
      <w:r w:rsidRPr="00A13EAC">
        <w:rPr>
          <w:spacing w:val="-1"/>
          <w:sz w:val="22"/>
          <w:szCs w:val="22"/>
        </w:rPr>
        <w:t>Conventions</w:t>
      </w:r>
      <w:r w:rsidRPr="00A13EAC">
        <w:rPr>
          <w:spacing w:val="-2"/>
          <w:sz w:val="22"/>
          <w:szCs w:val="22"/>
        </w:rPr>
        <w:t xml:space="preserve"> </w:t>
      </w:r>
      <w:r w:rsidRPr="00A13EAC">
        <w:rPr>
          <w:sz w:val="22"/>
          <w:szCs w:val="22"/>
        </w:rPr>
        <w:t>and</w:t>
      </w:r>
      <w:r w:rsidRPr="00A13EAC">
        <w:rPr>
          <w:spacing w:val="-2"/>
          <w:sz w:val="22"/>
          <w:szCs w:val="22"/>
        </w:rPr>
        <w:t xml:space="preserve"> </w:t>
      </w:r>
      <w:r w:rsidRPr="00A13EAC">
        <w:rPr>
          <w:spacing w:val="-1"/>
          <w:sz w:val="22"/>
          <w:szCs w:val="22"/>
        </w:rPr>
        <w:t>Protocols</w:t>
      </w:r>
      <w:r w:rsidRPr="00A13EAC">
        <w:rPr>
          <w:sz w:val="22"/>
          <w:szCs w:val="22"/>
        </w:rPr>
        <w:t xml:space="preserve"> </w:t>
      </w:r>
      <w:r w:rsidRPr="00A13EAC">
        <w:rPr>
          <w:spacing w:val="-1"/>
          <w:sz w:val="22"/>
          <w:szCs w:val="22"/>
        </w:rPr>
        <w:t>related</w:t>
      </w:r>
      <w:r w:rsidRPr="00A13EAC">
        <w:rPr>
          <w:sz w:val="22"/>
          <w:szCs w:val="22"/>
        </w:rPr>
        <w:t xml:space="preserve"> to</w:t>
      </w:r>
      <w:r w:rsidRPr="00A13EAC">
        <w:rPr>
          <w:spacing w:val="-2"/>
          <w:sz w:val="22"/>
          <w:szCs w:val="22"/>
        </w:rPr>
        <w:t xml:space="preserve"> </w:t>
      </w:r>
      <w:r w:rsidRPr="00A13EAC">
        <w:rPr>
          <w:spacing w:val="-1"/>
          <w:sz w:val="22"/>
          <w:szCs w:val="22"/>
        </w:rPr>
        <w:t>terrorism</w:t>
      </w:r>
      <w:r w:rsidRPr="00A13EAC">
        <w:rPr>
          <w:spacing w:val="1"/>
          <w:sz w:val="22"/>
          <w:szCs w:val="22"/>
        </w:rPr>
        <w:t xml:space="preserve"> </w:t>
      </w:r>
      <w:r w:rsidRPr="00A13EAC">
        <w:rPr>
          <w:sz w:val="22"/>
          <w:szCs w:val="22"/>
        </w:rPr>
        <w:t>(see</w:t>
      </w:r>
      <w:r w:rsidRPr="00A13EAC">
        <w:rPr>
          <w:spacing w:val="-1"/>
          <w:sz w:val="22"/>
          <w:szCs w:val="22"/>
        </w:rPr>
        <w:t xml:space="preserve"> </w:t>
      </w:r>
      <w:r w:rsidRPr="00A13EAC">
        <w:rPr>
          <w:sz w:val="22"/>
          <w:szCs w:val="22"/>
        </w:rPr>
        <w:t xml:space="preserve">UN </w:t>
      </w:r>
      <w:r w:rsidRPr="00A13EAC">
        <w:rPr>
          <w:spacing w:val="-1"/>
          <w:sz w:val="22"/>
          <w:szCs w:val="22"/>
        </w:rPr>
        <w:t>terrorism</w:t>
      </w:r>
      <w:r w:rsidRPr="00A13EAC">
        <w:rPr>
          <w:spacing w:val="61"/>
          <w:sz w:val="22"/>
          <w:szCs w:val="22"/>
        </w:rPr>
        <w:t xml:space="preserve"> </w:t>
      </w:r>
      <w:r w:rsidRPr="00A13EAC">
        <w:rPr>
          <w:spacing w:val="-1"/>
          <w:sz w:val="22"/>
          <w:szCs w:val="22"/>
        </w:rPr>
        <w:t>conventions</w:t>
      </w:r>
      <w:r w:rsidRPr="00A13EAC">
        <w:rPr>
          <w:spacing w:val="-2"/>
          <w:sz w:val="22"/>
          <w:szCs w:val="22"/>
        </w:rPr>
        <w:t xml:space="preserve"> </w:t>
      </w:r>
      <w:r w:rsidRPr="00A13EAC">
        <w:rPr>
          <w:spacing w:val="-1"/>
          <w:sz w:val="22"/>
          <w:szCs w:val="22"/>
        </w:rPr>
        <w:t>Internet</w:t>
      </w:r>
      <w:r w:rsidRPr="00A13EAC">
        <w:rPr>
          <w:spacing w:val="-2"/>
          <w:sz w:val="22"/>
          <w:szCs w:val="22"/>
        </w:rPr>
        <w:t xml:space="preserve"> </w:t>
      </w:r>
      <w:r w:rsidRPr="00A13EAC">
        <w:rPr>
          <w:sz w:val="22"/>
          <w:szCs w:val="22"/>
        </w:rPr>
        <w:t xml:space="preserve">site: </w:t>
      </w:r>
      <w:r w:rsidRPr="00A13EAC">
        <w:rPr>
          <w:b/>
          <w:bCs/>
          <w:color w:val="0000FF"/>
          <w:sz w:val="22"/>
          <w:szCs w:val="22"/>
        </w:rPr>
        <w:t xml:space="preserve"> </w:t>
      </w:r>
      <w:hyperlink r:id="rId10" w:history="1">
        <w:r w:rsidRPr="00A13EAC">
          <w:rPr>
            <w:b/>
            <w:bCs/>
            <w:color w:val="0000FF"/>
            <w:spacing w:val="-1"/>
            <w:sz w:val="22"/>
            <w:szCs w:val="22"/>
            <w:u w:val="thick"/>
          </w:rPr>
          <w:t>http://untreaty.un.org/English/Terrorism.asp</w:t>
        </w:r>
        <w:r w:rsidRPr="00A13EAC">
          <w:rPr>
            <w:color w:val="000000"/>
            <w:spacing w:val="-1"/>
            <w:sz w:val="22"/>
            <w:szCs w:val="22"/>
          </w:rPr>
          <w:t>);</w:t>
        </w:r>
      </w:hyperlink>
      <w:r w:rsidRPr="00A13EAC">
        <w:rPr>
          <w:color w:val="000000"/>
          <w:sz w:val="22"/>
          <w:szCs w:val="22"/>
        </w:rPr>
        <w:t xml:space="preserve"> or</w:t>
      </w:r>
    </w:p>
    <w:p w:rsidR="0058665E" w:rsidRPr="00A13EAC" w:rsidRDefault="0058665E" w:rsidP="0058665E">
      <w:pPr>
        <w:pStyle w:val="BodyText"/>
        <w:numPr>
          <w:ilvl w:val="2"/>
          <w:numId w:val="26"/>
        </w:numPr>
        <w:tabs>
          <w:tab w:val="left" w:pos="1512"/>
        </w:tabs>
        <w:kinsoku w:val="0"/>
        <w:overflowPunct w:val="0"/>
        <w:spacing w:before="69"/>
        <w:ind w:right="505"/>
        <w:jc w:val="both"/>
        <w:rPr>
          <w:rFonts w:ascii="Times New Roman" w:hAnsi="Times New Roman" w:cs="Times New Roman"/>
          <w:sz w:val="22"/>
          <w:szCs w:val="22"/>
        </w:rPr>
      </w:pPr>
      <w:r w:rsidRPr="00A13EAC">
        <w:rPr>
          <w:rFonts w:ascii="Times New Roman" w:hAnsi="Times New Roman" w:cs="Times New Roman"/>
          <w:sz w:val="22"/>
          <w:szCs w:val="22"/>
        </w:rPr>
        <w:t xml:space="preserve">an act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premeditated,</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politically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motivated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violence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perpetrated</w:t>
      </w:r>
      <w:r w:rsidRPr="00A13EAC">
        <w:rPr>
          <w:rFonts w:ascii="Times New Roman" w:hAnsi="Times New Roman" w:cs="Times New Roman"/>
          <w:spacing w:val="79"/>
          <w:sz w:val="22"/>
          <w:szCs w:val="22"/>
        </w:rPr>
        <w:t xml:space="preserve"> </w:t>
      </w:r>
      <w:r w:rsidRPr="00A13EAC">
        <w:rPr>
          <w:rFonts w:ascii="Times New Roman" w:hAnsi="Times New Roman" w:cs="Times New Roman"/>
          <w:spacing w:val="-1"/>
          <w:sz w:val="22"/>
          <w:szCs w:val="22"/>
        </w:rPr>
        <w:t>against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noncombatant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targets</w:t>
      </w:r>
      <w:r w:rsidRPr="00A13EAC">
        <w:rPr>
          <w:rFonts w:ascii="Times New Roman" w:hAnsi="Times New Roman" w:cs="Times New Roman"/>
          <w:sz w:val="22"/>
          <w:szCs w:val="22"/>
        </w:rPr>
        <w:t xml:space="preserve"> by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subnational</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groups</w:t>
      </w:r>
      <w:r w:rsidRPr="00A13EAC">
        <w:rPr>
          <w:rFonts w:ascii="Times New Roman" w:hAnsi="Times New Roman" w:cs="Times New Roman"/>
          <w:sz w:val="22"/>
          <w:szCs w:val="22"/>
        </w:rPr>
        <w:t xml:space="preserve"> or </w:t>
      </w:r>
      <w:r w:rsidRPr="00A13EAC">
        <w:rPr>
          <w:rFonts w:ascii="Times New Roman" w:hAnsi="Times New Roman" w:cs="Times New Roman"/>
          <w:spacing w:val="-1"/>
          <w:sz w:val="22"/>
          <w:szCs w:val="22"/>
        </w:rPr>
        <w:t>clandestine</w:t>
      </w:r>
      <w:r w:rsidRPr="00A13EAC">
        <w:rPr>
          <w:rFonts w:ascii="Times New Roman" w:hAnsi="Times New Roman" w:cs="Times New Roman"/>
          <w:spacing w:val="61"/>
          <w:sz w:val="22"/>
          <w:szCs w:val="22"/>
        </w:rPr>
        <w:t xml:space="preserve"> </w:t>
      </w:r>
      <w:r w:rsidRPr="00A13EAC">
        <w:rPr>
          <w:rFonts w:ascii="Times New Roman" w:hAnsi="Times New Roman" w:cs="Times New Roman"/>
          <w:spacing w:val="-1"/>
          <w:sz w:val="22"/>
          <w:szCs w:val="22"/>
        </w:rPr>
        <w:t>agents;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or</w:t>
      </w:r>
    </w:p>
    <w:p w:rsidR="0058665E" w:rsidRPr="00A13EAC" w:rsidRDefault="0058665E" w:rsidP="0058665E">
      <w:pPr>
        <w:kinsoku w:val="0"/>
        <w:overflowPunct w:val="0"/>
        <w:spacing w:before="16" w:line="260" w:lineRule="exact"/>
        <w:rPr>
          <w:sz w:val="22"/>
          <w:szCs w:val="22"/>
        </w:rPr>
      </w:pPr>
    </w:p>
    <w:p w:rsidR="0058665E" w:rsidRPr="00A13EAC" w:rsidRDefault="0058665E" w:rsidP="0058665E">
      <w:pPr>
        <w:pStyle w:val="BodyText"/>
        <w:numPr>
          <w:ilvl w:val="2"/>
          <w:numId w:val="26"/>
        </w:numPr>
        <w:tabs>
          <w:tab w:val="left" w:pos="1565"/>
        </w:tabs>
        <w:kinsoku w:val="0"/>
        <w:overflowPunct w:val="0"/>
        <w:ind w:right="308"/>
        <w:rPr>
          <w:rFonts w:ascii="Times New Roman" w:hAnsi="Times New Roman" w:cs="Times New Roman"/>
          <w:sz w:val="22"/>
          <w:szCs w:val="22"/>
        </w:rPr>
      </w:pPr>
      <w:r>
        <w:rPr>
          <w:rFonts w:ascii="Times New Roman" w:hAnsi="Times New Roman" w:cs="Times New Roman"/>
          <w:sz w:val="22"/>
          <w:szCs w:val="22"/>
        </w:rPr>
        <w:t>a</w:t>
      </w:r>
      <w:r w:rsidRPr="00A13EAC">
        <w:rPr>
          <w:rFonts w:ascii="Times New Roman" w:hAnsi="Times New Roman" w:cs="Times New Roman"/>
          <w:sz w:val="22"/>
          <w:szCs w:val="22"/>
        </w:rPr>
        <w:t>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other act </w:t>
      </w:r>
      <w:r w:rsidRPr="00A13EAC">
        <w:rPr>
          <w:rFonts w:ascii="Times New Roman" w:hAnsi="Times New Roman" w:cs="Times New Roman"/>
          <w:spacing w:val="-1"/>
          <w:sz w:val="22"/>
          <w:szCs w:val="22"/>
        </w:rPr>
        <w:t>intended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to</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cause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 xml:space="preserve">death </w:t>
      </w:r>
      <w:r w:rsidRPr="00A13EAC">
        <w:rPr>
          <w:rFonts w:ascii="Times New Roman" w:hAnsi="Times New Roman" w:cs="Times New Roman"/>
          <w:sz w:val="22"/>
          <w:szCs w:val="22"/>
        </w:rPr>
        <w:t>or</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serious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bodily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injury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to a</w:t>
      </w:r>
      <w:r w:rsidRPr="00A13EAC">
        <w:rPr>
          <w:rFonts w:ascii="Times New Roman" w:hAnsi="Times New Roman" w:cs="Times New Roman"/>
          <w:spacing w:val="47"/>
          <w:sz w:val="22"/>
          <w:szCs w:val="22"/>
        </w:rPr>
        <w:t xml:space="preserve"> </w:t>
      </w:r>
      <w:r w:rsidRPr="00A13EAC">
        <w:rPr>
          <w:rFonts w:ascii="Times New Roman" w:hAnsi="Times New Roman" w:cs="Times New Roman"/>
          <w:spacing w:val="-1"/>
          <w:sz w:val="22"/>
          <w:szCs w:val="22"/>
        </w:rPr>
        <w:t>civilian,</w:t>
      </w:r>
      <w:r w:rsidRPr="00A13EAC">
        <w:rPr>
          <w:rFonts w:ascii="Times New Roman" w:hAnsi="Times New Roman" w:cs="Times New Roman"/>
          <w:sz w:val="22"/>
          <w:szCs w:val="22"/>
        </w:rPr>
        <w:t xml:space="preserve"> or to</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other person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not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taking</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active</w:t>
      </w:r>
      <w:r w:rsidRPr="00A13EAC">
        <w:rPr>
          <w:rFonts w:ascii="Times New Roman" w:hAnsi="Times New Roman" w:cs="Times New Roman"/>
          <w:sz w:val="22"/>
          <w:szCs w:val="22"/>
        </w:rPr>
        <w:t xml:space="preserve"> part in </w:t>
      </w:r>
      <w:r w:rsidRPr="00A13EAC">
        <w:rPr>
          <w:rFonts w:ascii="Times New Roman" w:hAnsi="Times New Roman" w:cs="Times New Roman"/>
          <w:spacing w:val="-1"/>
          <w:sz w:val="22"/>
          <w:szCs w:val="22"/>
        </w:rPr>
        <w:t>hostilities</w:t>
      </w:r>
      <w:r w:rsidRPr="00A13EAC">
        <w:rPr>
          <w:rFonts w:ascii="Times New Roman" w:hAnsi="Times New Roman" w:cs="Times New Roman"/>
          <w:sz w:val="22"/>
          <w:szCs w:val="22"/>
        </w:rPr>
        <w:t xml:space="preserve"> </w:t>
      </w:r>
      <w:r w:rsidRPr="00A13EAC">
        <w:rPr>
          <w:rFonts w:ascii="Times New Roman" w:hAnsi="Times New Roman" w:cs="Times New Roman"/>
          <w:spacing w:val="-2"/>
          <w:sz w:val="22"/>
          <w:szCs w:val="22"/>
        </w:rPr>
        <w:t>in</w:t>
      </w:r>
      <w:r w:rsidRPr="00A13EAC">
        <w:rPr>
          <w:rFonts w:ascii="Times New Roman" w:hAnsi="Times New Roman" w:cs="Times New Roman"/>
          <w:spacing w:val="51"/>
          <w:sz w:val="22"/>
          <w:szCs w:val="22"/>
        </w:rPr>
        <w:t xml:space="preserve"> </w:t>
      </w:r>
      <w:r w:rsidRPr="00A13EAC">
        <w:rPr>
          <w:rFonts w:ascii="Times New Roman" w:hAnsi="Times New Roman" w:cs="Times New Roman"/>
          <w:sz w:val="22"/>
          <w:szCs w:val="22"/>
        </w:rPr>
        <w:t xml:space="preserve">a </w:t>
      </w:r>
      <w:r w:rsidRPr="00A13EAC">
        <w:rPr>
          <w:rFonts w:ascii="Times New Roman" w:hAnsi="Times New Roman" w:cs="Times New Roman"/>
          <w:spacing w:val="-1"/>
          <w:sz w:val="22"/>
          <w:szCs w:val="22"/>
        </w:rPr>
        <w:t>situation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armed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conflict,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when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purpose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such</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act,</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by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its</w:t>
      </w:r>
      <w:r w:rsidRPr="00A13EAC">
        <w:rPr>
          <w:rFonts w:ascii="Times New Roman" w:hAnsi="Times New Roman" w:cs="Times New Roman"/>
          <w:spacing w:val="55"/>
          <w:sz w:val="22"/>
          <w:szCs w:val="22"/>
        </w:rPr>
        <w:t xml:space="preserve"> </w:t>
      </w:r>
      <w:r w:rsidRPr="00A13EAC">
        <w:rPr>
          <w:rFonts w:ascii="Times New Roman" w:hAnsi="Times New Roman" w:cs="Times New Roman"/>
          <w:sz w:val="22"/>
          <w:szCs w:val="22"/>
        </w:rPr>
        <w:t>nature</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or </w:t>
      </w:r>
      <w:r w:rsidRPr="00A13EAC">
        <w:rPr>
          <w:rFonts w:ascii="Times New Roman" w:hAnsi="Times New Roman" w:cs="Times New Roman"/>
          <w:spacing w:val="-1"/>
          <w:sz w:val="22"/>
          <w:szCs w:val="22"/>
        </w:rPr>
        <w:t>context,</w:t>
      </w:r>
      <w:r w:rsidRPr="00A13EAC">
        <w:rPr>
          <w:rFonts w:ascii="Times New Roman" w:hAnsi="Times New Roman" w:cs="Times New Roman"/>
          <w:sz w:val="22"/>
          <w:szCs w:val="22"/>
        </w:rPr>
        <w:t xml:space="preserve"> is </w:t>
      </w:r>
      <w:r w:rsidRPr="00A13EAC">
        <w:rPr>
          <w:rFonts w:ascii="Times New Roman" w:hAnsi="Times New Roman" w:cs="Times New Roman"/>
          <w:spacing w:val="-1"/>
          <w:sz w:val="22"/>
          <w:szCs w:val="22"/>
        </w:rPr>
        <w:t>to</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 xml:space="preserve">intimidate </w:t>
      </w:r>
      <w:r w:rsidRPr="00A13EAC">
        <w:rPr>
          <w:rFonts w:ascii="Times New Roman" w:hAnsi="Times New Roman" w:cs="Times New Roman"/>
          <w:sz w:val="22"/>
          <w:szCs w:val="22"/>
        </w:rPr>
        <w:t xml:space="preserve">a </w:t>
      </w:r>
      <w:r w:rsidRPr="00A13EAC">
        <w:rPr>
          <w:rFonts w:ascii="Times New Roman" w:hAnsi="Times New Roman" w:cs="Times New Roman"/>
          <w:spacing w:val="-1"/>
          <w:sz w:val="22"/>
          <w:szCs w:val="22"/>
        </w:rPr>
        <w:t>population,</w:t>
      </w:r>
      <w:r w:rsidRPr="00A13EAC">
        <w:rPr>
          <w:rFonts w:ascii="Times New Roman" w:hAnsi="Times New Roman" w:cs="Times New Roman"/>
          <w:sz w:val="22"/>
          <w:szCs w:val="22"/>
        </w:rPr>
        <w:t xml:space="preserve"> or to</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compel</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a</w:t>
      </w:r>
      <w:r w:rsidRPr="00A13EAC">
        <w:rPr>
          <w:rFonts w:ascii="Times New Roman" w:hAnsi="Times New Roman" w:cs="Times New Roman"/>
          <w:spacing w:val="43"/>
          <w:sz w:val="22"/>
          <w:szCs w:val="22"/>
        </w:rPr>
        <w:t xml:space="preserve"> </w:t>
      </w:r>
      <w:r w:rsidRPr="00A13EAC">
        <w:rPr>
          <w:rFonts w:ascii="Times New Roman" w:hAnsi="Times New Roman" w:cs="Times New Roman"/>
          <w:spacing w:val="-1"/>
          <w:sz w:val="22"/>
          <w:szCs w:val="22"/>
        </w:rPr>
        <w:t>government</w:t>
      </w:r>
      <w:r w:rsidRPr="00A13EAC">
        <w:rPr>
          <w:rFonts w:ascii="Times New Roman" w:hAnsi="Times New Roman" w:cs="Times New Roman"/>
          <w:sz w:val="22"/>
          <w:szCs w:val="22"/>
        </w:rPr>
        <w:t xml:space="preserve"> or</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an </w:t>
      </w:r>
      <w:r w:rsidRPr="00A13EAC">
        <w:rPr>
          <w:rFonts w:ascii="Times New Roman" w:hAnsi="Times New Roman" w:cs="Times New Roman"/>
          <w:spacing w:val="-1"/>
          <w:sz w:val="22"/>
          <w:szCs w:val="22"/>
        </w:rPr>
        <w:t>international</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organization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to</w:t>
      </w:r>
      <w:r w:rsidRPr="00A13EAC">
        <w:rPr>
          <w:rFonts w:ascii="Times New Roman" w:hAnsi="Times New Roman" w:cs="Times New Roman"/>
          <w:sz w:val="22"/>
          <w:szCs w:val="22"/>
        </w:rPr>
        <w:t xml:space="preserve"> do</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or to</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abstain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from</w:t>
      </w:r>
      <w:r w:rsidRPr="00A13EAC">
        <w:rPr>
          <w:rFonts w:ascii="Times New Roman" w:hAnsi="Times New Roman" w:cs="Times New Roman"/>
          <w:spacing w:val="55"/>
          <w:sz w:val="22"/>
          <w:szCs w:val="22"/>
        </w:rPr>
        <w:t xml:space="preserve"> </w:t>
      </w:r>
      <w:r w:rsidRPr="00A13EAC">
        <w:rPr>
          <w:rFonts w:ascii="Times New Roman" w:hAnsi="Times New Roman" w:cs="Times New Roman"/>
          <w:sz w:val="22"/>
          <w:szCs w:val="22"/>
        </w:rPr>
        <w:t>doing</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act.</w:t>
      </w:r>
    </w:p>
    <w:p w:rsidR="0058665E" w:rsidRPr="00A13EAC" w:rsidRDefault="0058665E" w:rsidP="0058665E">
      <w:pPr>
        <w:kinsoku w:val="0"/>
        <w:overflowPunct w:val="0"/>
        <w:spacing w:before="16" w:line="260" w:lineRule="exact"/>
        <w:rPr>
          <w:sz w:val="22"/>
          <w:szCs w:val="22"/>
        </w:rPr>
      </w:pPr>
    </w:p>
    <w:p w:rsidR="0058665E" w:rsidRPr="00B13D4E" w:rsidRDefault="0058665E" w:rsidP="0058665E">
      <w:pPr>
        <w:pStyle w:val="BodyText"/>
        <w:numPr>
          <w:ilvl w:val="0"/>
          <w:numId w:val="25"/>
        </w:numPr>
        <w:tabs>
          <w:tab w:val="left" w:pos="1075"/>
        </w:tabs>
        <w:kinsoku w:val="0"/>
        <w:overflowPunct w:val="0"/>
        <w:ind w:right="268"/>
        <w:rPr>
          <w:rFonts w:ascii="Times New Roman" w:hAnsi="Times New Roman" w:cs="Times New Roman"/>
          <w:sz w:val="22"/>
          <w:szCs w:val="22"/>
        </w:rPr>
      </w:pPr>
      <w:r w:rsidRPr="00B13D4E">
        <w:rPr>
          <w:rFonts w:ascii="Times New Roman" w:hAnsi="Times New Roman" w:cs="Times New Roman"/>
          <w:sz w:val="22"/>
          <w:szCs w:val="22"/>
        </w:rPr>
        <w:t>“Entity”</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means</w:t>
      </w:r>
      <w:r w:rsidRPr="00A13EAC">
        <w:rPr>
          <w:rFonts w:ascii="Times New Roman" w:hAnsi="Times New Roman" w:cs="Times New Roman"/>
          <w:sz w:val="22"/>
          <w:szCs w:val="22"/>
        </w:rPr>
        <w:t xml:space="preserve"> a</w:t>
      </w:r>
      <w:r w:rsidRPr="00B13D4E">
        <w:rPr>
          <w:rFonts w:ascii="Times New Roman" w:hAnsi="Times New Roman" w:cs="Times New Roman"/>
          <w:sz w:val="22"/>
          <w:szCs w:val="22"/>
        </w:rPr>
        <w:t xml:space="preserve"> partnership, association,</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corporation,</w:t>
      </w:r>
      <w:r w:rsidRPr="00A13EAC">
        <w:rPr>
          <w:rFonts w:ascii="Times New Roman" w:hAnsi="Times New Roman" w:cs="Times New Roman"/>
          <w:sz w:val="22"/>
          <w:szCs w:val="22"/>
        </w:rPr>
        <w:t xml:space="preserve"> or</w:t>
      </w:r>
      <w:r w:rsidRPr="00B13D4E">
        <w:rPr>
          <w:rFonts w:ascii="Times New Roman" w:hAnsi="Times New Roman" w:cs="Times New Roman"/>
          <w:sz w:val="22"/>
          <w:szCs w:val="22"/>
        </w:rPr>
        <w:t xml:space="preserve"> other organization,</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group</w:t>
      </w:r>
      <w:r w:rsidRPr="00A13EAC">
        <w:rPr>
          <w:rFonts w:ascii="Times New Roman" w:hAnsi="Times New Roman" w:cs="Times New Roman"/>
          <w:sz w:val="22"/>
          <w:szCs w:val="22"/>
        </w:rPr>
        <w:t xml:space="preserve"> or</w:t>
      </w:r>
      <w:r w:rsidRPr="00B13D4E">
        <w:rPr>
          <w:rFonts w:ascii="Times New Roman" w:hAnsi="Times New Roman" w:cs="Times New Roman"/>
          <w:sz w:val="22"/>
          <w:szCs w:val="22"/>
        </w:rPr>
        <w:t xml:space="preserve"> subgroup.</w:t>
      </w:r>
    </w:p>
    <w:p w:rsidR="0058665E" w:rsidRPr="00A13EAC" w:rsidRDefault="0058665E" w:rsidP="0058665E">
      <w:pPr>
        <w:pStyle w:val="BodyText"/>
        <w:tabs>
          <w:tab w:val="left" w:pos="1089"/>
        </w:tabs>
        <w:kinsoku w:val="0"/>
        <w:overflowPunct w:val="0"/>
        <w:ind w:left="1440" w:right="268"/>
        <w:rPr>
          <w:rFonts w:ascii="Times New Roman" w:hAnsi="Times New Roman" w:cs="Times New Roman"/>
          <w:sz w:val="22"/>
          <w:szCs w:val="22"/>
        </w:rPr>
      </w:pPr>
    </w:p>
    <w:p w:rsidR="0058665E" w:rsidRPr="00B13D4E" w:rsidRDefault="0058665E" w:rsidP="0058665E">
      <w:pPr>
        <w:pStyle w:val="BodyText"/>
        <w:numPr>
          <w:ilvl w:val="0"/>
          <w:numId w:val="25"/>
        </w:numPr>
        <w:tabs>
          <w:tab w:val="left" w:pos="1089"/>
        </w:tabs>
        <w:kinsoku w:val="0"/>
        <w:overflowPunct w:val="0"/>
        <w:ind w:right="268"/>
        <w:rPr>
          <w:rFonts w:ascii="Times New Roman" w:hAnsi="Times New Roman" w:cs="Times New Roman"/>
          <w:sz w:val="22"/>
          <w:szCs w:val="22"/>
        </w:rPr>
      </w:pPr>
      <w:r w:rsidRPr="00B13D4E">
        <w:rPr>
          <w:rFonts w:ascii="Times New Roman" w:hAnsi="Times New Roman" w:cs="Times New Roman"/>
          <w:sz w:val="22"/>
          <w:szCs w:val="22"/>
        </w:rPr>
        <w:t xml:space="preserve">References </w:t>
      </w:r>
      <w:r w:rsidRPr="00A13EAC">
        <w:rPr>
          <w:rFonts w:ascii="Times New Roman" w:hAnsi="Times New Roman" w:cs="Times New Roman"/>
          <w:sz w:val="22"/>
          <w:szCs w:val="22"/>
        </w:rPr>
        <w:t xml:space="preserve">in </w:t>
      </w:r>
      <w:r w:rsidRPr="00B13D4E">
        <w:rPr>
          <w:rFonts w:ascii="Times New Roman" w:hAnsi="Times New Roman" w:cs="Times New Roman"/>
          <w:sz w:val="22"/>
          <w:szCs w:val="22"/>
        </w:rPr>
        <w:t>this</w:t>
      </w:r>
      <w:r w:rsidRPr="00A13EAC">
        <w:rPr>
          <w:rFonts w:ascii="Times New Roman" w:hAnsi="Times New Roman" w:cs="Times New Roman"/>
          <w:sz w:val="22"/>
          <w:szCs w:val="22"/>
        </w:rPr>
        <w:t xml:space="preserve"> Certification</w:t>
      </w:r>
      <w:r w:rsidRPr="00B13D4E">
        <w:rPr>
          <w:rFonts w:ascii="Times New Roman" w:hAnsi="Times New Roman" w:cs="Times New Roman"/>
          <w:sz w:val="22"/>
          <w:szCs w:val="22"/>
        </w:rPr>
        <w:t xml:space="preserve"> </w:t>
      </w:r>
      <w:r w:rsidRPr="00A13EAC">
        <w:rPr>
          <w:rFonts w:ascii="Times New Roman" w:hAnsi="Times New Roman" w:cs="Times New Roman"/>
          <w:sz w:val="22"/>
          <w:szCs w:val="22"/>
        </w:rPr>
        <w:t>to</w:t>
      </w:r>
      <w:r w:rsidRPr="00B13D4E">
        <w:rPr>
          <w:rFonts w:ascii="Times New Roman" w:hAnsi="Times New Roman" w:cs="Times New Roman"/>
          <w:sz w:val="22"/>
          <w:szCs w:val="22"/>
        </w:rPr>
        <w:t xml:space="preserve"> the provision</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of</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material</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support</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 xml:space="preserve">and </w:t>
      </w:r>
      <w:r w:rsidRPr="00A13EAC">
        <w:rPr>
          <w:rFonts w:ascii="Times New Roman" w:hAnsi="Times New Roman" w:cs="Times New Roman"/>
          <w:sz w:val="22"/>
          <w:szCs w:val="22"/>
        </w:rPr>
        <w:t>resources</w:t>
      </w:r>
      <w:r w:rsidRPr="00B13D4E">
        <w:rPr>
          <w:rFonts w:ascii="Times New Roman" w:hAnsi="Times New Roman" w:cs="Times New Roman"/>
          <w:sz w:val="22"/>
          <w:szCs w:val="22"/>
        </w:rPr>
        <w:t xml:space="preserve"> </w:t>
      </w:r>
      <w:r w:rsidRPr="00A13EAC">
        <w:rPr>
          <w:rFonts w:ascii="Times New Roman" w:hAnsi="Times New Roman" w:cs="Times New Roman"/>
          <w:sz w:val="22"/>
          <w:szCs w:val="22"/>
        </w:rPr>
        <w:t>must</w:t>
      </w:r>
      <w:r w:rsidRPr="00B13D4E">
        <w:rPr>
          <w:rFonts w:ascii="Times New Roman" w:hAnsi="Times New Roman" w:cs="Times New Roman"/>
          <w:sz w:val="22"/>
          <w:szCs w:val="22"/>
        </w:rPr>
        <w:t xml:space="preserve"> not</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be deemed</w:t>
      </w:r>
      <w:r w:rsidRPr="00A13EAC">
        <w:rPr>
          <w:rFonts w:ascii="Times New Roman" w:hAnsi="Times New Roman" w:cs="Times New Roman"/>
          <w:sz w:val="22"/>
          <w:szCs w:val="22"/>
        </w:rPr>
        <w:t xml:space="preserve"> to</w:t>
      </w:r>
      <w:r w:rsidRPr="00B13D4E">
        <w:rPr>
          <w:rFonts w:ascii="Times New Roman" w:hAnsi="Times New Roman" w:cs="Times New Roman"/>
          <w:sz w:val="22"/>
          <w:szCs w:val="22"/>
        </w:rPr>
        <w:t xml:space="preserve"> include</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 xml:space="preserve">the </w:t>
      </w:r>
      <w:r w:rsidRPr="00A13EAC">
        <w:rPr>
          <w:rFonts w:ascii="Times New Roman" w:hAnsi="Times New Roman" w:cs="Times New Roman"/>
          <w:sz w:val="22"/>
          <w:szCs w:val="22"/>
        </w:rPr>
        <w:t>furnishing</w:t>
      </w:r>
      <w:r w:rsidRPr="00B13D4E">
        <w:rPr>
          <w:rFonts w:ascii="Times New Roman" w:hAnsi="Times New Roman" w:cs="Times New Roman"/>
          <w:sz w:val="22"/>
          <w:szCs w:val="22"/>
        </w:rPr>
        <w:t xml:space="preserve"> of USAID funds</w:t>
      </w:r>
      <w:r w:rsidRPr="00A13EAC">
        <w:rPr>
          <w:rFonts w:ascii="Times New Roman" w:hAnsi="Times New Roman" w:cs="Times New Roman"/>
          <w:sz w:val="22"/>
          <w:szCs w:val="22"/>
        </w:rPr>
        <w:t xml:space="preserve"> or</w:t>
      </w:r>
      <w:r w:rsidRPr="00B13D4E">
        <w:rPr>
          <w:rFonts w:ascii="Times New Roman" w:hAnsi="Times New Roman" w:cs="Times New Roman"/>
          <w:sz w:val="22"/>
          <w:szCs w:val="22"/>
        </w:rPr>
        <w:t xml:space="preserve"> USAID-financed</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commodities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to</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the ultimate beneficiaries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of</w:t>
      </w:r>
      <w:r w:rsidRPr="00A13EAC">
        <w:rPr>
          <w:rFonts w:ascii="Times New Roman" w:hAnsi="Times New Roman" w:cs="Times New Roman"/>
          <w:sz w:val="22"/>
          <w:szCs w:val="22"/>
        </w:rPr>
        <w:t xml:space="preserve"> USAID</w:t>
      </w:r>
      <w:r w:rsidRPr="00B13D4E">
        <w:rPr>
          <w:rFonts w:ascii="Times New Roman" w:hAnsi="Times New Roman" w:cs="Times New Roman"/>
          <w:sz w:val="22"/>
          <w:szCs w:val="22"/>
        </w:rPr>
        <w:t xml:space="preserve"> assistance,</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such</w:t>
      </w:r>
      <w:r w:rsidRPr="00A13EAC">
        <w:rPr>
          <w:rFonts w:ascii="Times New Roman" w:hAnsi="Times New Roman" w:cs="Times New Roman"/>
          <w:sz w:val="22"/>
          <w:szCs w:val="22"/>
        </w:rPr>
        <w:t xml:space="preserve"> as </w:t>
      </w:r>
      <w:r w:rsidRPr="00B13D4E">
        <w:rPr>
          <w:rFonts w:ascii="Times New Roman" w:hAnsi="Times New Roman" w:cs="Times New Roman"/>
          <w:sz w:val="22"/>
          <w:szCs w:val="22"/>
        </w:rPr>
        <w:t>recipients of</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food,</w:t>
      </w:r>
      <w:r w:rsidRPr="00A13EAC">
        <w:rPr>
          <w:rFonts w:ascii="Times New Roman" w:hAnsi="Times New Roman" w:cs="Times New Roman"/>
          <w:sz w:val="22"/>
          <w:szCs w:val="22"/>
        </w:rPr>
        <w:t xml:space="preserve"> medical care,</w:t>
      </w:r>
      <w:r w:rsidRPr="00B13D4E">
        <w:rPr>
          <w:rFonts w:ascii="Times New Roman" w:hAnsi="Times New Roman" w:cs="Times New Roman"/>
          <w:sz w:val="22"/>
          <w:szCs w:val="22"/>
        </w:rPr>
        <w:t xml:space="preserve"> micro-enterprise </w:t>
      </w:r>
      <w:r w:rsidRPr="00A13EAC">
        <w:rPr>
          <w:rFonts w:ascii="Times New Roman" w:hAnsi="Times New Roman" w:cs="Times New Roman"/>
          <w:sz w:val="22"/>
          <w:szCs w:val="22"/>
        </w:rPr>
        <w:t xml:space="preserve">loans, </w:t>
      </w:r>
      <w:r w:rsidRPr="00B13D4E">
        <w:rPr>
          <w:rFonts w:ascii="Times New Roman" w:hAnsi="Times New Roman" w:cs="Times New Roman"/>
          <w:sz w:val="22"/>
          <w:szCs w:val="22"/>
        </w:rPr>
        <w:t>shelter, etc.,</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unless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the</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Recipient</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has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reason</w:t>
      </w:r>
      <w:r w:rsidRPr="00A13EAC">
        <w:rPr>
          <w:rFonts w:ascii="Times New Roman" w:hAnsi="Times New Roman" w:cs="Times New Roman"/>
          <w:sz w:val="22"/>
          <w:szCs w:val="22"/>
        </w:rPr>
        <w:t xml:space="preserve"> to</w:t>
      </w:r>
      <w:r w:rsidRPr="00B13D4E">
        <w:rPr>
          <w:rFonts w:ascii="Times New Roman" w:hAnsi="Times New Roman" w:cs="Times New Roman"/>
          <w:sz w:val="22"/>
          <w:szCs w:val="22"/>
        </w:rPr>
        <w:t xml:space="preserve"> believe</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that one</w:t>
      </w:r>
      <w:r w:rsidRPr="00A13EAC">
        <w:rPr>
          <w:rFonts w:ascii="Times New Roman" w:hAnsi="Times New Roman" w:cs="Times New Roman"/>
          <w:sz w:val="22"/>
          <w:szCs w:val="22"/>
        </w:rPr>
        <w:t xml:space="preserve"> or</w:t>
      </w:r>
      <w:r w:rsidRPr="00B13D4E">
        <w:rPr>
          <w:rFonts w:ascii="Times New Roman" w:hAnsi="Times New Roman" w:cs="Times New Roman"/>
          <w:sz w:val="22"/>
          <w:szCs w:val="22"/>
        </w:rPr>
        <w:t xml:space="preserve"> </w:t>
      </w:r>
      <w:r w:rsidRPr="00A13EAC">
        <w:rPr>
          <w:rFonts w:ascii="Times New Roman" w:hAnsi="Times New Roman" w:cs="Times New Roman"/>
          <w:sz w:val="22"/>
          <w:szCs w:val="22"/>
        </w:rPr>
        <w:t>more</w:t>
      </w:r>
      <w:r w:rsidRPr="00B13D4E">
        <w:rPr>
          <w:rFonts w:ascii="Times New Roman" w:hAnsi="Times New Roman" w:cs="Times New Roman"/>
          <w:sz w:val="22"/>
          <w:szCs w:val="22"/>
        </w:rPr>
        <w:t xml:space="preserve"> of these</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beneficiaries</w:t>
      </w:r>
      <w:r w:rsidRPr="00A13EAC">
        <w:rPr>
          <w:rFonts w:ascii="Times New Roman" w:hAnsi="Times New Roman" w:cs="Times New Roman"/>
          <w:sz w:val="22"/>
          <w:szCs w:val="22"/>
        </w:rPr>
        <w:t xml:space="preserve"> commits,</w:t>
      </w:r>
      <w:r w:rsidRPr="00B13D4E">
        <w:rPr>
          <w:rFonts w:ascii="Times New Roman" w:hAnsi="Times New Roman" w:cs="Times New Roman"/>
          <w:sz w:val="22"/>
          <w:szCs w:val="22"/>
        </w:rPr>
        <w:t xml:space="preserve"> attempts</w:t>
      </w:r>
      <w:r w:rsidRPr="00A13EAC">
        <w:rPr>
          <w:rFonts w:ascii="Times New Roman" w:hAnsi="Times New Roman" w:cs="Times New Roman"/>
          <w:sz w:val="22"/>
          <w:szCs w:val="22"/>
        </w:rPr>
        <w:t xml:space="preserve"> to </w:t>
      </w:r>
      <w:r w:rsidRPr="00B13D4E">
        <w:rPr>
          <w:rFonts w:ascii="Times New Roman" w:hAnsi="Times New Roman" w:cs="Times New Roman"/>
          <w:sz w:val="22"/>
          <w:szCs w:val="22"/>
        </w:rPr>
        <w:t xml:space="preserve">commit, advocates, </w:t>
      </w:r>
      <w:r w:rsidRPr="00A13EAC">
        <w:rPr>
          <w:rFonts w:ascii="Times New Roman" w:hAnsi="Times New Roman" w:cs="Times New Roman"/>
          <w:sz w:val="22"/>
          <w:szCs w:val="22"/>
        </w:rPr>
        <w:t>facilitates,</w:t>
      </w:r>
      <w:r w:rsidRPr="00B13D4E">
        <w:rPr>
          <w:rFonts w:ascii="Times New Roman" w:hAnsi="Times New Roman" w:cs="Times New Roman"/>
          <w:sz w:val="22"/>
          <w:szCs w:val="22"/>
        </w:rPr>
        <w:t xml:space="preserve"> </w:t>
      </w:r>
      <w:r w:rsidRPr="00A13EAC">
        <w:rPr>
          <w:rFonts w:ascii="Times New Roman" w:hAnsi="Times New Roman" w:cs="Times New Roman"/>
          <w:sz w:val="22"/>
          <w:szCs w:val="22"/>
        </w:rPr>
        <w:t xml:space="preserve">or </w:t>
      </w:r>
      <w:r w:rsidRPr="00B13D4E">
        <w:rPr>
          <w:rFonts w:ascii="Times New Roman" w:hAnsi="Times New Roman" w:cs="Times New Roman"/>
          <w:sz w:val="22"/>
          <w:szCs w:val="22"/>
        </w:rPr>
        <w:t>participates</w:t>
      </w:r>
      <w:r w:rsidRPr="00A13EAC">
        <w:rPr>
          <w:rFonts w:ascii="Times New Roman" w:hAnsi="Times New Roman" w:cs="Times New Roman"/>
          <w:sz w:val="22"/>
          <w:szCs w:val="22"/>
        </w:rPr>
        <w:t xml:space="preserve"> in </w:t>
      </w:r>
      <w:r w:rsidRPr="00B13D4E">
        <w:rPr>
          <w:rFonts w:ascii="Times New Roman" w:hAnsi="Times New Roman" w:cs="Times New Roman"/>
          <w:sz w:val="22"/>
          <w:szCs w:val="22"/>
        </w:rPr>
        <w:t>terrorist</w:t>
      </w:r>
      <w:r w:rsidRPr="00A13EAC">
        <w:rPr>
          <w:rFonts w:ascii="Times New Roman" w:hAnsi="Times New Roman" w:cs="Times New Roman"/>
          <w:sz w:val="22"/>
          <w:szCs w:val="22"/>
        </w:rPr>
        <w:t xml:space="preserve"> acts,</w:t>
      </w:r>
      <w:r w:rsidRPr="00B13D4E">
        <w:rPr>
          <w:rFonts w:ascii="Times New Roman" w:hAnsi="Times New Roman" w:cs="Times New Roman"/>
          <w:sz w:val="22"/>
          <w:szCs w:val="22"/>
        </w:rPr>
        <w:t xml:space="preserve"> </w:t>
      </w:r>
      <w:r w:rsidRPr="00A13EAC">
        <w:rPr>
          <w:rFonts w:ascii="Times New Roman" w:hAnsi="Times New Roman" w:cs="Times New Roman"/>
          <w:sz w:val="22"/>
          <w:szCs w:val="22"/>
        </w:rPr>
        <w:t xml:space="preserve">or </w:t>
      </w:r>
      <w:r w:rsidRPr="00B13D4E">
        <w:rPr>
          <w:rFonts w:ascii="Times New Roman" w:hAnsi="Times New Roman" w:cs="Times New Roman"/>
          <w:sz w:val="22"/>
          <w:szCs w:val="22"/>
        </w:rPr>
        <w:t>has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committed,</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attempted</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 xml:space="preserve">to </w:t>
      </w:r>
      <w:r w:rsidRPr="00A13EAC">
        <w:rPr>
          <w:rFonts w:ascii="Times New Roman" w:hAnsi="Times New Roman" w:cs="Times New Roman"/>
          <w:sz w:val="22"/>
          <w:szCs w:val="22"/>
        </w:rPr>
        <w:t>commit,</w:t>
      </w:r>
      <w:r w:rsidRPr="00B13D4E">
        <w:rPr>
          <w:rFonts w:ascii="Times New Roman" w:hAnsi="Times New Roman" w:cs="Times New Roman"/>
          <w:sz w:val="22"/>
          <w:szCs w:val="22"/>
        </w:rPr>
        <w:t xml:space="preserve"> facilitated</w:t>
      </w:r>
      <w:r w:rsidRPr="00A13EAC">
        <w:rPr>
          <w:rFonts w:ascii="Times New Roman" w:hAnsi="Times New Roman" w:cs="Times New Roman"/>
          <w:sz w:val="22"/>
          <w:szCs w:val="22"/>
        </w:rPr>
        <w:t xml:space="preserve"> or</w:t>
      </w:r>
      <w:r w:rsidRPr="00B13D4E">
        <w:rPr>
          <w:rFonts w:ascii="Times New Roman" w:hAnsi="Times New Roman" w:cs="Times New Roman"/>
          <w:sz w:val="22"/>
          <w:szCs w:val="22"/>
        </w:rPr>
        <w:t xml:space="preserve"> participated</w:t>
      </w:r>
      <w:r w:rsidRPr="00A13EAC">
        <w:rPr>
          <w:rFonts w:ascii="Times New Roman" w:hAnsi="Times New Roman" w:cs="Times New Roman"/>
          <w:sz w:val="22"/>
          <w:szCs w:val="22"/>
        </w:rPr>
        <w:t xml:space="preserve"> in </w:t>
      </w:r>
      <w:r w:rsidRPr="00B13D4E">
        <w:rPr>
          <w:rFonts w:ascii="Times New Roman" w:hAnsi="Times New Roman" w:cs="Times New Roman"/>
          <w:sz w:val="22"/>
          <w:szCs w:val="22"/>
        </w:rPr>
        <w:t>terrorist</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acts.</w:t>
      </w:r>
    </w:p>
    <w:p w:rsidR="0058665E" w:rsidRPr="00A13EAC" w:rsidRDefault="0058665E" w:rsidP="0058665E">
      <w:pPr>
        <w:pStyle w:val="BodyText"/>
        <w:tabs>
          <w:tab w:val="left" w:pos="1089"/>
        </w:tabs>
        <w:kinsoku w:val="0"/>
        <w:overflowPunct w:val="0"/>
        <w:ind w:left="1440" w:right="268"/>
        <w:rPr>
          <w:rFonts w:ascii="Times New Roman" w:hAnsi="Times New Roman" w:cs="Times New Roman"/>
          <w:sz w:val="22"/>
          <w:szCs w:val="22"/>
        </w:rPr>
      </w:pPr>
    </w:p>
    <w:p w:rsidR="0058665E" w:rsidRPr="00A13EAC" w:rsidRDefault="0058665E" w:rsidP="0058665E">
      <w:pPr>
        <w:pStyle w:val="BodyText"/>
        <w:numPr>
          <w:ilvl w:val="0"/>
          <w:numId w:val="25"/>
        </w:numPr>
        <w:tabs>
          <w:tab w:val="left" w:pos="1087"/>
        </w:tabs>
        <w:kinsoku w:val="0"/>
        <w:overflowPunct w:val="0"/>
        <w:ind w:right="268"/>
        <w:rPr>
          <w:rFonts w:ascii="Times New Roman" w:hAnsi="Times New Roman" w:cs="Times New Roman"/>
          <w:sz w:val="22"/>
          <w:szCs w:val="22"/>
        </w:rPr>
      </w:pPr>
      <w:r w:rsidRPr="00A13EAC">
        <w:rPr>
          <w:rFonts w:ascii="Times New Roman" w:hAnsi="Times New Roman" w:cs="Times New Roman"/>
          <w:sz w:val="22"/>
          <w:szCs w:val="22"/>
        </w:rPr>
        <w:t>The</w:t>
      </w:r>
      <w:r w:rsidRPr="00B13D4E">
        <w:rPr>
          <w:rFonts w:ascii="Times New Roman" w:hAnsi="Times New Roman" w:cs="Times New Roman"/>
          <w:sz w:val="22"/>
          <w:szCs w:val="22"/>
        </w:rPr>
        <w:t xml:space="preserve"> Recipient’s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obligations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under paragraph</w:t>
      </w:r>
      <w:r w:rsidRPr="00A13EAC">
        <w:rPr>
          <w:rFonts w:ascii="Times New Roman" w:hAnsi="Times New Roman" w:cs="Times New Roman"/>
          <w:sz w:val="22"/>
          <w:szCs w:val="22"/>
        </w:rPr>
        <w:t xml:space="preserve"> 1</w:t>
      </w:r>
      <w:r w:rsidRPr="00B13D4E">
        <w:rPr>
          <w:rFonts w:ascii="Times New Roman" w:hAnsi="Times New Roman" w:cs="Times New Roman"/>
          <w:sz w:val="22"/>
          <w:szCs w:val="22"/>
        </w:rPr>
        <w:t xml:space="preserve"> </w:t>
      </w:r>
      <w:r w:rsidRPr="00A13EAC">
        <w:rPr>
          <w:rFonts w:ascii="Times New Roman" w:hAnsi="Times New Roman" w:cs="Times New Roman"/>
          <w:sz w:val="22"/>
          <w:szCs w:val="22"/>
        </w:rPr>
        <w:t>are</w:t>
      </w:r>
      <w:r w:rsidRPr="00B13D4E">
        <w:rPr>
          <w:rFonts w:ascii="Times New Roman" w:hAnsi="Times New Roman" w:cs="Times New Roman"/>
          <w:sz w:val="22"/>
          <w:szCs w:val="22"/>
        </w:rPr>
        <w:t xml:space="preserve"> </w:t>
      </w:r>
      <w:r w:rsidRPr="00A13EAC">
        <w:rPr>
          <w:rFonts w:ascii="Times New Roman" w:hAnsi="Times New Roman" w:cs="Times New Roman"/>
          <w:sz w:val="22"/>
          <w:szCs w:val="22"/>
        </w:rPr>
        <w:t>not</w:t>
      </w:r>
      <w:r w:rsidRPr="00B13D4E">
        <w:rPr>
          <w:rFonts w:ascii="Times New Roman" w:hAnsi="Times New Roman" w:cs="Times New Roman"/>
          <w:sz w:val="22"/>
          <w:szCs w:val="22"/>
        </w:rPr>
        <w:t xml:space="preserve"> applicable </w:t>
      </w:r>
      <w:r w:rsidRPr="00A13EAC">
        <w:rPr>
          <w:rFonts w:ascii="Times New Roman" w:hAnsi="Times New Roman" w:cs="Times New Roman"/>
          <w:sz w:val="22"/>
          <w:szCs w:val="22"/>
        </w:rPr>
        <w:t xml:space="preserve">to </w:t>
      </w:r>
      <w:r w:rsidRPr="00B13D4E">
        <w:rPr>
          <w:rFonts w:ascii="Times New Roman" w:hAnsi="Times New Roman" w:cs="Times New Roman"/>
          <w:sz w:val="22"/>
          <w:szCs w:val="22"/>
        </w:rPr>
        <w:t>the procurement</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of</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goods and/or</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services</w:t>
      </w:r>
      <w:r w:rsidRPr="00A13EAC">
        <w:rPr>
          <w:rFonts w:ascii="Times New Roman" w:hAnsi="Times New Roman" w:cs="Times New Roman"/>
          <w:sz w:val="22"/>
          <w:szCs w:val="22"/>
        </w:rPr>
        <w:t xml:space="preserve"> by</w:t>
      </w:r>
      <w:r w:rsidRPr="00B13D4E">
        <w:rPr>
          <w:rFonts w:ascii="Times New Roman" w:hAnsi="Times New Roman" w:cs="Times New Roman"/>
          <w:sz w:val="22"/>
          <w:szCs w:val="22"/>
        </w:rPr>
        <w:t xml:space="preserve"> </w:t>
      </w:r>
      <w:r w:rsidRPr="00A13EAC">
        <w:rPr>
          <w:rFonts w:ascii="Times New Roman" w:hAnsi="Times New Roman" w:cs="Times New Roman"/>
          <w:sz w:val="22"/>
          <w:szCs w:val="22"/>
        </w:rPr>
        <w:t>the</w:t>
      </w:r>
      <w:r w:rsidRPr="00B13D4E">
        <w:rPr>
          <w:rFonts w:ascii="Times New Roman" w:hAnsi="Times New Roman" w:cs="Times New Roman"/>
          <w:sz w:val="22"/>
          <w:szCs w:val="22"/>
        </w:rPr>
        <w:t xml:space="preserve"> </w:t>
      </w:r>
      <w:r w:rsidRPr="00A13EAC">
        <w:rPr>
          <w:rFonts w:ascii="Times New Roman" w:hAnsi="Times New Roman" w:cs="Times New Roman"/>
          <w:sz w:val="22"/>
          <w:szCs w:val="22"/>
        </w:rPr>
        <w:t>Recipient</w:t>
      </w:r>
      <w:r w:rsidRPr="00B13D4E">
        <w:rPr>
          <w:rFonts w:ascii="Times New Roman" w:hAnsi="Times New Roman" w:cs="Times New Roman"/>
          <w:sz w:val="22"/>
          <w:szCs w:val="22"/>
        </w:rPr>
        <w:t xml:space="preserve"> </w:t>
      </w:r>
      <w:r w:rsidRPr="00A13EAC">
        <w:rPr>
          <w:rFonts w:ascii="Times New Roman" w:hAnsi="Times New Roman" w:cs="Times New Roman"/>
          <w:sz w:val="22"/>
          <w:szCs w:val="22"/>
        </w:rPr>
        <w:t>that</w:t>
      </w:r>
      <w:r w:rsidRPr="00B13D4E">
        <w:rPr>
          <w:rFonts w:ascii="Times New Roman" w:hAnsi="Times New Roman" w:cs="Times New Roman"/>
          <w:sz w:val="22"/>
          <w:szCs w:val="22"/>
        </w:rPr>
        <w:t xml:space="preserve"> </w:t>
      </w:r>
      <w:r w:rsidRPr="00A13EAC">
        <w:rPr>
          <w:rFonts w:ascii="Times New Roman" w:hAnsi="Times New Roman" w:cs="Times New Roman"/>
          <w:sz w:val="22"/>
          <w:szCs w:val="22"/>
        </w:rPr>
        <w:t>are</w:t>
      </w:r>
      <w:r w:rsidRPr="00B13D4E">
        <w:rPr>
          <w:rFonts w:ascii="Times New Roman" w:hAnsi="Times New Roman" w:cs="Times New Roman"/>
          <w:sz w:val="22"/>
          <w:szCs w:val="22"/>
        </w:rPr>
        <w:t xml:space="preserve"> acquired </w:t>
      </w:r>
      <w:r w:rsidRPr="00A13EAC">
        <w:rPr>
          <w:rFonts w:ascii="Times New Roman" w:hAnsi="Times New Roman" w:cs="Times New Roman"/>
          <w:sz w:val="22"/>
          <w:szCs w:val="22"/>
        </w:rPr>
        <w:t>in the</w:t>
      </w:r>
      <w:r w:rsidRPr="00B13D4E">
        <w:rPr>
          <w:rFonts w:ascii="Times New Roman" w:hAnsi="Times New Roman" w:cs="Times New Roman"/>
          <w:sz w:val="22"/>
          <w:szCs w:val="22"/>
        </w:rPr>
        <w:t xml:space="preserve"> ordinary </w:t>
      </w:r>
      <w:r w:rsidRPr="00A13EAC">
        <w:rPr>
          <w:rFonts w:ascii="Times New Roman" w:hAnsi="Times New Roman" w:cs="Times New Roman"/>
          <w:sz w:val="22"/>
          <w:szCs w:val="22"/>
        </w:rPr>
        <w:t>course</w:t>
      </w:r>
      <w:r w:rsidRPr="00B13D4E">
        <w:rPr>
          <w:rFonts w:ascii="Times New Roman" w:hAnsi="Times New Roman" w:cs="Times New Roman"/>
          <w:sz w:val="22"/>
          <w:szCs w:val="22"/>
        </w:rPr>
        <w:t xml:space="preserve"> of </w:t>
      </w:r>
      <w:r w:rsidRPr="00A13EAC">
        <w:rPr>
          <w:rFonts w:ascii="Times New Roman" w:hAnsi="Times New Roman" w:cs="Times New Roman"/>
          <w:sz w:val="22"/>
          <w:szCs w:val="22"/>
        </w:rPr>
        <w:t>business</w:t>
      </w:r>
      <w:r w:rsidRPr="00B13D4E">
        <w:rPr>
          <w:rFonts w:ascii="Times New Roman" w:hAnsi="Times New Roman" w:cs="Times New Roman"/>
          <w:sz w:val="22"/>
          <w:szCs w:val="22"/>
        </w:rPr>
        <w:t xml:space="preserve"> through</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contract</w:t>
      </w:r>
      <w:r w:rsidRPr="00A13EAC">
        <w:rPr>
          <w:rFonts w:ascii="Times New Roman" w:hAnsi="Times New Roman" w:cs="Times New Roman"/>
          <w:sz w:val="22"/>
          <w:szCs w:val="22"/>
        </w:rPr>
        <w:t xml:space="preserve"> or</w:t>
      </w:r>
      <w:r w:rsidRPr="00B13D4E">
        <w:rPr>
          <w:rFonts w:ascii="Times New Roman" w:hAnsi="Times New Roman" w:cs="Times New Roman"/>
          <w:sz w:val="22"/>
          <w:szCs w:val="22"/>
        </w:rPr>
        <w:t xml:space="preserve"> purchase, e.g., utilities,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rents,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office</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supplies,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gasoline,</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etc., unless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the</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 xml:space="preserve">Recipient has </w:t>
      </w:r>
      <w:r w:rsidRPr="00A13EAC">
        <w:rPr>
          <w:rFonts w:ascii="Times New Roman" w:hAnsi="Times New Roman" w:cs="Times New Roman"/>
          <w:sz w:val="22"/>
          <w:szCs w:val="22"/>
        </w:rPr>
        <w:t>reason</w:t>
      </w:r>
      <w:r w:rsidRPr="00B13D4E">
        <w:rPr>
          <w:rFonts w:ascii="Times New Roman" w:hAnsi="Times New Roman" w:cs="Times New Roman"/>
          <w:sz w:val="22"/>
          <w:szCs w:val="22"/>
        </w:rPr>
        <w:t xml:space="preserve"> </w:t>
      </w:r>
      <w:r w:rsidRPr="00A13EAC">
        <w:rPr>
          <w:rFonts w:ascii="Times New Roman" w:hAnsi="Times New Roman" w:cs="Times New Roman"/>
          <w:sz w:val="22"/>
          <w:szCs w:val="22"/>
        </w:rPr>
        <w:t>to</w:t>
      </w:r>
      <w:r w:rsidRPr="00B13D4E">
        <w:rPr>
          <w:rFonts w:ascii="Times New Roman" w:hAnsi="Times New Roman" w:cs="Times New Roman"/>
          <w:sz w:val="22"/>
          <w:szCs w:val="22"/>
        </w:rPr>
        <w:t xml:space="preserve"> believe</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 xml:space="preserve">that </w:t>
      </w:r>
      <w:r w:rsidRPr="00A13EAC">
        <w:rPr>
          <w:rFonts w:ascii="Times New Roman" w:hAnsi="Times New Roman" w:cs="Times New Roman"/>
          <w:sz w:val="22"/>
          <w:szCs w:val="22"/>
        </w:rPr>
        <w:t xml:space="preserve">a </w:t>
      </w:r>
      <w:r w:rsidRPr="00B13D4E">
        <w:rPr>
          <w:rFonts w:ascii="Times New Roman" w:hAnsi="Times New Roman" w:cs="Times New Roman"/>
          <w:sz w:val="22"/>
          <w:szCs w:val="22"/>
        </w:rPr>
        <w:lastRenderedPageBreak/>
        <w:t>vendor</w:t>
      </w:r>
      <w:r w:rsidRPr="00A13EAC">
        <w:rPr>
          <w:rFonts w:ascii="Times New Roman" w:hAnsi="Times New Roman" w:cs="Times New Roman"/>
          <w:sz w:val="22"/>
          <w:szCs w:val="22"/>
        </w:rPr>
        <w:t xml:space="preserve"> or </w:t>
      </w:r>
      <w:r w:rsidRPr="00B13D4E">
        <w:rPr>
          <w:rFonts w:ascii="Times New Roman" w:hAnsi="Times New Roman" w:cs="Times New Roman"/>
          <w:sz w:val="22"/>
          <w:szCs w:val="22"/>
        </w:rPr>
        <w:t>supplier of</w:t>
      </w:r>
      <w:r w:rsidRPr="00A13EAC">
        <w:rPr>
          <w:rFonts w:ascii="Times New Roman" w:hAnsi="Times New Roman" w:cs="Times New Roman"/>
          <w:sz w:val="22"/>
          <w:szCs w:val="22"/>
        </w:rPr>
        <w:t xml:space="preserve"> such </w:t>
      </w:r>
      <w:r w:rsidRPr="00B13D4E">
        <w:rPr>
          <w:rFonts w:ascii="Times New Roman" w:hAnsi="Times New Roman" w:cs="Times New Roman"/>
          <w:sz w:val="22"/>
          <w:szCs w:val="22"/>
        </w:rPr>
        <w:t>goods and</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 xml:space="preserve">services </w:t>
      </w:r>
      <w:r w:rsidRPr="00A13EAC">
        <w:rPr>
          <w:rFonts w:ascii="Times New Roman" w:hAnsi="Times New Roman" w:cs="Times New Roman"/>
          <w:sz w:val="22"/>
          <w:szCs w:val="22"/>
        </w:rPr>
        <w:t>commits,</w:t>
      </w:r>
      <w:r w:rsidRPr="00B13D4E">
        <w:rPr>
          <w:rFonts w:ascii="Times New Roman" w:hAnsi="Times New Roman" w:cs="Times New Roman"/>
          <w:sz w:val="22"/>
          <w:szCs w:val="22"/>
        </w:rPr>
        <w:t xml:space="preserve"> attempts</w:t>
      </w:r>
      <w:r w:rsidRPr="00A13EAC">
        <w:rPr>
          <w:rFonts w:ascii="Times New Roman" w:hAnsi="Times New Roman" w:cs="Times New Roman"/>
          <w:sz w:val="22"/>
          <w:szCs w:val="22"/>
        </w:rPr>
        <w:t xml:space="preserve"> to</w:t>
      </w:r>
      <w:r w:rsidRPr="00B13D4E">
        <w:rPr>
          <w:rFonts w:ascii="Times New Roman" w:hAnsi="Times New Roman" w:cs="Times New Roman"/>
          <w:sz w:val="22"/>
          <w:szCs w:val="22"/>
        </w:rPr>
        <w:t xml:space="preserve"> commit, advocates, facilitates, </w:t>
      </w:r>
      <w:r w:rsidRPr="00A13EAC">
        <w:rPr>
          <w:rFonts w:ascii="Times New Roman" w:hAnsi="Times New Roman" w:cs="Times New Roman"/>
          <w:sz w:val="22"/>
          <w:szCs w:val="22"/>
        </w:rPr>
        <w:t xml:space="preserve">or </w:t>
      </w:r>
      <w:r w:rsidRPr="00B13D4E">
        <w:rPr>
          <w:rFonts w:ascii="Times New Roman" w:hAnsi="Times New Roman" w:cs="Times New Roman"/>
          <w:sz w:val="22"/>
          <w:szCs w:val="22"/>
        </w:rPr>
        <w:t>participates</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in terrorist</w:t>
      </w:r>
      <w:r w:rsidRPr="00A13EAC">
        <w:rPr>
          <w:rFonts w:ascii="Times New Roman" w:hAnsi="Times New Roman" w:cs="Times New Roman"/>
          <w:sz w:val="22"/>
          <w:szCs w:val="22"/>
        </w:rPr>
        <w:t xml:space="preserve"> acts,</w:t>
      </w:r>
      <w:r w:rsidRPr="00B13D4E">
        <w:rPr>
          <w:rFonts w:ascii="Times New Roman" w:hAnsi="Times New Roman" w:cs="Times New Roman"/>
          <w:sz w:val="22"/>
          <w:szCs w:val="22"/>
        </w:rPr>
        <w:t xml:space="preserve"> </w:t>
      </w:r>
      <w:r w:rsidRPr="00A13EAC">
        <w:rPr>
          <w:rFonts w:ascii="Times New Roman" w:hAnsi="Times New Roman" w:cs="Times New Roman"/>
          <w:sz w:val="22"/>
          <w:szCs w:val="22"/>
        </w:rPr>
        <w:t xml:space="preserve">or </w:t>
      </w:r>
      <w:r w:rsidRPr="00B13D4E">
        <w:rPr>
          <w:rFonts w:ascii="Times New Roman" w:hAnsi="Times New Roman" w:cs="Times New Roman"/>
          <w:sz w:val="22"/>
          <w:szCs w:val="22"/>
        </w:rPr>
        <w:t>has committed,</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attempted</w:t>
      </w:r>
      <w:r w:rsidRPr="00A13EAC">
        <w:rPr>
          <w:rFonts w:ascii="Times New Roman" w:hAnsi="Times New Roman" w:cs="Times New Roman"/>
          <w:sz w:val="22"/>
          <w:szCs w:val="22"/>
        </w:rPr>
        <w:t xml:space="preserve"> </w:t>
      </w:r>
      <w:r w:rsidRPr="00B13D4E">
        <w:rPr>
          <w:rFonts w:ascii="Times New Roman" w:hAnsi="Times New Roman" w:cs="Times New Roman"/>
          <w:sz w:val="22"/>
          <w:szCs w:val="22"/>
        </w:rPr>
        <w:t xml:space="preserve">to </w:t>
      </w:r>
      <w:r w:rsidRPr="00A13EAC">
        <w:rPr>
          <w:rFonts w:ascii="Times New Roman" w:hAnsi="Times New Roman" w:cs="Times New Roman"/>
          <w:sz w:val="22"/>
          <w:szCs w:val="22"/>
        </w:rPr>
        <w:t>commit,</w:t>
      </w:r>
      <w:r w:rsidRPr="00B13D4E">
        <w:rPr>
          <w:rFonts w:ascii="Times New Roman" w:hAnsi="Times New Roman" w:cs="Times New Roman"/>
          <w:sz w:val="22"/>
          <w:szCs w:val="22"/>
        </w:rPr>
        <w:t xml:space="preserve"> facilitated</w:t>
      </w:r>
      <w:r w:rsidRPr="00A13EAC">
        <w:rPr>
          <w:rFonts w:ascii="Times New Roman" w:hAnsi="Times New Roman" w:cs="Times New Roman"/>
          <w:sz w:val="22"/>
          <w:szCs w:val="22"/>
        </w:rPr>
        <w:t xml:space="preserve"> or</w:t>
      </w:r>
      <w:r w:rsidRPr="00B13D4E">
        <w:rPr>
          <w:rFonts w:ascii="Times New Roman" w:hAnsi="Times New Roman" w:cs="Times New Roman"/>
          <w:sz w:val="22"/>
          <w:szCs w:val="22"/>
        </w:rPr>
        <w:t xml:space="preserve"> participated</w:t>
      </w:r>
      <w:r w:rsidRPr="00A13EAC">
        <w:rPr>
          <w:rFonts w:ascii="Times New Roman" w:hAnsi="Times New Roman" w:cs="Times New Roman"/>
          <w:sz w:val="22"/>
          <w:szCs w:val="22"/>
        </w:rPr>
        <w:t xml:space="preserve"> in</w:t>
      </w:r>
      <w:r w:rsidRPr="00B13D4E">
        <w:rPr>
          <w:rFonts w:ascii="Times New Roman" w:hAnsi="Times New Roman" w:cs="Times New Roman"/>
          <w:sz w:val="22"/>
          <w:szCs w:val="22"/>
        </w:rPr>
        <w:t xml:space="preserve"> terrorist </w:t>
      </w:r>
      <w:r w:rsidRPr="00A13EAC">
        <w:rPr>
          <w:rFonts w:ascii="Times New Roman" w:hAnsi="Times New Roman" w:cs="Times New Roman"/>
          <w:sz w:val="22"/>
          <w:szCs w:val="22"/>
        </w:rPr>
        <w:t>acts.</w:t>
      </w:r>
    </w:p>
    <w:p w:rsidR="0058665E" w:rsidRPr="00A13EAC" w:rsidRDefault="0058665E" w:rsidP="0058665E">
      <w:pPr>
        <w:kinsoku w:val="0"/>
        <w:overflowPunct w:val="0"/>
        <w:spacing w:before="16" w:line="260" w:lineRule="exact"/>
        <w:rPr>
          <w:sz w:val="22"/>
          <w:szCs w:val="22"/>
        </w:rPr>
      </w:pPr>
    </w:p>
    <w:p w:rsidR="0058665E" w:rsidRPr="00A13EAC" w:rsidRDefault="0058665E" w:rsidP="0058665E">
      <w:pPr>
        <w:pStyle w:val="BodyText"/>
        <w:kinsoku w:val="0"/>
        <w:overflowPunct w:val="0"/>
        <w:ind w:left="436" w:right="128"/>
        <w:rPr>
          <w:rFonts w:ascii="Times New Roman" w:hAnsi="Times New Roman" w:cs="Times New Roman"/>
          <w:spacing w:val="-1"/>
          <w:sz w:val="22"/>
          <w:szCs w:val="22"/>
        </w:rPr>
      </w:pPr>
      <w:r w:rsidRPr="00A13EAC">
        <w:rPr>
          <w:rFonts w:ascii="Times New Roman" w:hAnsi="Times New Roman" w:cs="Times New Roman"/>
          <w:sz w:val="22"/>
          <w:szCs w:val="22"/>
        </w:rPr>
        <w:t xml:space="preserve">This </w:t>
      </w:r>
      <w:r w:rsidRPr="00A13EAC">
        <w:rPr>
          <w:rFonts w:ascii="Times New Roman" w:hAnsi="Times New Roman" w:cs="Times New Roman"/>
          <w:spacing w:val="-1"/>
          <w:sz w:val="22"/>
          <w:szCs w:val="22"/>
        </w:rPr>
        <w:t>Certification</w:t>
      </w:r>
      <w:r w:rsidRPr="00A13EAC">
        <w:rPr>
          <w:rFonts w:ascii="Times New Roman" w:hAnsi="Times New Roman" w:cs="Times New Roman"/>
          <w:sz w:val="22"/>
          <w:szCs w:val="22"/>
        </w:rPr>
        <w:t xml:space="preserve"> is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express</w:t>
      </w:r>
      <w:r w:rsidRPr="00A13EAC">
        <w:rPr>
          <w:rFonts w:ascii="Times New Roman" w:hAnsi="Times New Roman" w:cs="Times New Roman"/>
          <w:sz w:val="22"/>
          <w:szCs w:val="22"/>
        </w:rPr>
        <w:t xml:space="preserve"> term</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and</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condition</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any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agreement</w:t>
      </w:r>
      <w:r w:rsidRPr="00A13EAC">
        <w:rPr>
          <w:rFonts w:ascii="Times New Roman" w:hAnsi="Times New Roman" w:cs="Times New Roman"/>
          <w:spacing w:val="-4"/>
          <w:sz w:val="22"/>
          <w:szCs w:val="22"/>
        </w:rPr>
        <w:t xml:space="preserve"> </w:t>
      </w:r>
      <w:r w:rsidRPr="00A13EAC">
        <w:rPr>
          <w:rFonts w:ascii="Times New Roman" w:hAnsi="Times New Roman" w:cs="Times New Roman"/>
          <w:sz w:val="22"/>
          <w:szCs w:val="22"/>
        </w:rPr>
        <w:t>issued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as a</w:t>
      </w:r>
      <w:r w:rsidRPr="00A13EAC">
        <w:rPr>
          <w:rFonts w:ascii="Times New Roman" w:hAnsi="Times New Roman" w:cs="Times New Roman"/>
          <w:spacing w:val="61"/>
          <w:sz w:val="22"/>
          <w:szCs w:val="22"/>
        </w:rPr>
        <w:t xml:space="preserve"> </w:t>
      </w:r>
      <w:r w:rsidRPr="00A13EAC">
        <w:rPr>
          <w:rFonts w:ascii="Times New Roman" w:hAnsi="Times New Roman" w:cs="Times New Roman"/>
          <w:sz w:val="22"/>
          <w:szCs w:val="22"/>
        </w:rPr>
        <w:t xml:space="preserve">result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this </w:t>
      </w:r>
      <w:r w:rsidRPr="00A13EAC">
        <w:rPr>
          <w:rFonts w:ascii="Times New Roman" w:hAnsi="Times New Roman" w:cs="Times New Roman"/>
          <w:spacing w:val="-1"/>
          <w:sz w:val="22"/>
          <w:szCs w:val="22"/>
        </w:rPr>
        <w:t>application,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violation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2"/>
          <w:sz w:val="22"/>
          <w:szCs w:val="22"/>
        </w:rPr>
        <w:t>it</w:t>
      </w:r>
      <w:r w:rsidRPr="00A13EAC">
        <w:rPr>
          <w:rFonts w:ascii="Times New Roman" w:hAnsi="Times New Roman" w:cs="Times New Roman"/>
          <w:spacing w:val="5"/>
          <w:sz w:val="22"/>
          <w:szCs w:val="22"/>
        </w:rPr>
        <w:t xml:space="preserve"> </w:t>
      </w:r>
      <w:r w:rsidRPr="00A13EAC">
        <w:rPr>
          <w:rFonts w:ascii="Times New Roman" w:hAnsi="Times New Roman" w:cs="Times New Roman"/>
          <w:spacing w:val="-1"/>
          <w:sz w:val="22"/>
          <w:szCs w:val="22"/>
        </w:rPr>
        <w:t>will</w:t>
      </w:r>
      <w:r w:rsidRPr="00A13EAC">
        <w:rPr>
          <w:rFonts w:ascii="Times New Roman" w:hAnsi="Times New Roman" w:cs="Times New Roman"/>
          <w:sz w:val="22"/>
          <w:szCs w:val="22"/>
        </w:rPr>
        <w:t xml:space="preserve"> be </w:t>
      </w:r>
      <w:r w:rsidRPr="00A13EAC">
        <w:rPr>
          <w:rFonts w:ascii="Times New Roman" w:hAnsi="Times New Roman" w:cs="Times New Roman"/>
          <w:spacing w:val="-1"/>
          <w:sz w:val="22"/>
          <w:szCs w:val="22"/>
        </w:rPr>
        <w:t>grounds</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for </w:t>
      </w:r>
      <w:r w:rsidRPr="00A13EAC">
        <w:rPr>
          <w:rFonts w:ascii="Times New Roman" w:hAnsi="Times New Roman" w:cs="Times New Roman"/>
          <w:spacing w:val="-1"/>
          <w:sz w:val="22"/>
          <w:szCs w:val="22"/>
        </w:rPr>
        <w:t>unilateral</w:t>
      </w:r>
      <w:r w:rsidRPr="00A13EAC">
        <w:rPr>
          <w:rFonts w:ascii="Times New Roman" w:hAnsi="Times New Roman" w:cs="Times New Roman"/>
          <w:spacing w:val="61"/>
          <w:sz w:val="22"/>
          <w:szCs w:val="22"/>
        </w:rPr>
        <w:t xml:space="preserve"> </w:t>
      </w:r>
      <w:r w:rsidRPr="00A13EAC">
        <w:rPr>
          <w:rFonts w:ascii="Times New Roman" w:hAnsi="Times New Roman" w:cs="Times New Roman"/>
          <w:sz w:val="22"/>
          <w:szCs w:val="22"/>
        </w:rPr>
        <w:t>termination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agreement</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by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USAID </w:t>
      </w:r>
      <w:r w:rsidRPr="00A13EAC">
        <w:rPr>
          <w:rFonts w:ascii="Times New Roman" w:hAnsi="Times New Roman" w:cs="Times New Roman"/>
          <w:spacing w:val="-1"/>
          <w:sz w:val="22"/>
          <w:szCs w:val="22"/>
        </w:rPr>
        <w:t>prior</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to</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end</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its</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term.</w:t>
      </w:r>
    </w:p>
    <w:p w:rsidR="0058665E" w:rsidRPr="00A13EAC" w:rsidRDefault="0058665E" w:rsidP="0058665E">
      <w:pPr>
        <w:kinsoku w:val="0"/>
        <w:overflowPunct w:val="0"/>
        <w:spacing w:before="8" w:line="230" w:lineRule="exact"/>
        <w:rPr>
          <w:sz w:val="22"/>
          <w:szCs w:val="22"/>
        </w:rPr>
      </w:pPr>
    </w:p>
    <w:p w:rsidR="0058665E" w:rsidRPr="00170E51" w:rsidRDefault="0058665E" w:rsidP="0058665E">
      <w:pPr>
        <w:kinsoku w:val="0"/>
        <w:overflowPunct w:val="0"/>
        <w:spacing w:line="240" w:lineRule="exact"/>
        <w:rPr>
          <w:sz w:val="22"/>
          <w:szCs w:val="22"/>
        </w:rPr>
      </w:pPr>
    </w:p>
    <w:p w:rsidR="0058665E" w:rsidRPr="00F4430E" w:rsidRDefault="0058665E" w:rsidP="0058665E">
      <w:pPr>
        <w:pStyle w:val="Heading2"/>
        <w:tabs>
          <w:tab w:val="left" w:pos="437"/>
        </w:tabs>
        <w:kinsoku w:val="0"/>
        <w:overflowPunct w:val="0"/>
        <w:ind w:left="0"/>
        <w:rPr>
          <w:rFonts w:ascii="Times New Roman" w:hAnsi="Times New Roman" w:cs="Times New Roman"/>
          <w:b w:val="0"/>
          <w:bCs w:val="0"/>
          <w:sz w:val="22"/>
          <w:szCs w:val="22"/>
        </w:rPr>
      </w:pPr>
      <w:bookmarkStart w:id="11" w:name="5._Certification_of_Recipient"/>
      <w:bookmarkStart w:id="12" w:name="bookmark6"/>
      <w:bookmarkEnd w:id="11"/>
      <w:bookmarkEnd w:id="12"/>
      <w:r w:rsidRPr="00F4430E">
        <w:rPr>
          <w:rFonts w:ascii="Times New Roman" w:hAnsi="Times New Roman" w:cs="Times New Roman"/>
          <w:b w:val="0"/>
          <w:bCs w:val="0"/>
          <w:sz w:val="22"/>
          <w:szCs w:val="22"/>
        </w:rPr>
        <w:t>6.Certification of Recipient</w:t>
      </w:r>
    </w:p>
    <w:p w:rsidR="0058665E" w:rsidRPr="00A13EAC" w:rsidRDefault="0058665E" w:rsidP="0058665E">
      <w:pPr>
        <w:kinsoku w:val="0"/>
        <w:overflowPunct w:val="0"/>
        <w:spacing w:before="16" w:line="260" w:lineRule="exact"/>
        <w:rPr>
          <w:sz w:val="22"/>
          <w:szCs w:val="22"/>
        </w:rPr>
      </w:pPr>
    </w:p>
    <w:p w:rsidR="0058665E" w:rsidRPr="00F4430E" w:rsidRDefault="0058665E" w:rsidP="0058665E">
      <w:pPr>
        <w:kinsoku w:val="0"/>
        <w:overflowPunct w:val="0"/>
        <w:spacing w:line="200" w:lineRule="exact"/>
        <w:rPr>
          <w:sz w:val="22"/>
          <w:szCs w:val="22"/>
        </w:rPr>
      </w:pPr>
      <w:r w:rsidRPr="00F4430E">
        <w:rPr>
          <w:sz w:val="22"/>
          <w:szCs w:val="22"/>
        </w:rPr>
        <w:t>By signing below the recipient provides certifications and assurances for (1) the Assurance of Compliance with Laws and Regulations Governing Non-Discrimination in Federally Assisted Programs, (2) the Certification Regarding Lobbying, (3) the Prohibition on Assistance to Drug Traffickers for Covered Countries and Individuals (ADS 206), (4) the Certification Regarding Terrorist Financing Implementing Executive Order 13224, and (5) the Certification Regarding Trafficking in Persons above.</w:t>
      </w:r>
    </w:p>
    <w:p w:rsidR="0058665E" w:rsidRPr="00F4430E" w:rsidRDefault="0058665E" w:rsidP="0058665E">
      <w:pPr>
        <w:pStyle w:val="BodyText"/>
        <w:kinsoku w:val="0"/>
        <w:overflowPunct w:val="0"/>
        <w:spacing w:before="69"/>
        <w:ind w:left="0" w:right="202"/>
        <w:rPr>
          <w:rFonts w:ascii="Times New Roman" w:hAnsi="Times New Roman" w:cs="Times New Roman"/>
          <w:sz w:val="22"/>
          <w:szCs w:val="22"/>
        </w:rPr>
      </w:pPr>
      <w:r w:rsidRPr="00F352DD">
        <w:rPr>
          <w:rFonts w:ascii="Times New Roman" w:hAnsi="Times New Roman" w:cs="Times New Roman"/>
          <w:sz w:val="22"/>
          <w:szCs w:val="22"/>
        </w:rPr>
        <w:t>These certifications and assurances are given in consideration of and for the purpose of obtaining any and all Federal grants, loans, contracts</w:t>
      </w:r>
      <w:r w:rsidRPr="00170E51">
        <w:rPr>
          <w:rFonts w:ascii="Times New Roman" w:hAnsi="Times New Roman" w:cs="Times New Roman"/>
          <w:sz w:val="22"/>
          <w:szCs w:val="22"/>
        </w:rPr>
        <w:t>, property, discounts,</w:t>
      </w:r>
      <w:r w:rsidRPr="00A13EAC">
        <w:rPr>
          <w:rFonts w:ascii="Times New Roman" w:hAnsi="Times New Roman" w:cs="Times New Roman"/>
          <w:sz w:val="22"/>
          <w:szCs w:val="22"/>
        </w:rPr>
        <w:t xml:space="preserve"> or</w:t>
      </w:r>
      <w:r w:rsidRPr="00170E51">
        <w:rPr>
          <w:rFonts w:ascii="Times New Roman" w:hAnsi="Times New Roman" w:cs="Times New Roman"/>
          <w:sz w:val="22"/>
          <w:szCs w:val="22"/>
        </w:rPr>
        <w:t xml:space="preserve"> other</w:t>
      </w:r>
      <w:r w:rsidRPr="00A13EAC">
        <w:rPr>
          <w:rFonts w:ascii="Times New Roman" w:hAnsi="Times New Roman" w:cs="Times New Roman"/>
          <w:sz w:val="22"/>
          <w:szCs w:val="22"/>
        </w:rPr>
        <w:t xml:space="preserve"> </w:t>
      </w:r>
      <w:r w:rsidRPr="00170E51">
        <w:rPr>
          <w:rFonts w:ascii="Times New Roman" w:hAnsi="Times New Roman" w:cs="Times New Roman"/>
          <w:sz w:val="22"/>
          <w:szCs w:val="22"/>
        </w:rPr>
        <w:t xml:space="preserve">Federal </w:t>
      </w:r>
      <w:r w:rsidRPr="00A13EAC">
        <w:rPr>
          <w:rFonts w:ascii="Times New Roman" w:hAnsi="Times New Roman" w:cs="Times New Roman"/>
          <w:sz w:val="22"/>
          <w:szCs w:val="22"/>
        </w:rPr>
        <w:t xml:space="preserve">financial </w:t>
      </w:r>
      <w:r w:rsidRPr="00170E51">
        <w:rPr>
          <w:rFonts w:ascii="Times New Roman" w:hAnsi="Times New Roman" w:cs="Times New Roman"/>
          <w:sz w:val="22"/>
          <w:szCs w:val="22"/>
        </w:rPr>
        <w:t>assistance</w:t>
      </w:r>
      <w:r w:rsidRPr="00A13EAC">
        <w:rPr>
          <w:rFonts w:ascii="Times New Roman" w:hAnsi="Times New Roman" w:cs="Times New Roman"/>
          <w:sz w:val="22"/>
          <w:szCs w:val="22"/>
        </w:rPr>
        <w:t xml:space="preserve"> </w:t>
      </w:r>
      <w:r w:rsidRPr="00170E51">
        <w:rPr>
          <w:rFonts w:ascii="Times New Roman" w:hAnsi="Times New Roman" w:cs="Times New Roman"/>
          <w:sz w:val="22"/>
          <w:szCs w:val="22"/>
        </w:rPr>
        <w:t xml:space="preserve">extended </w:t>
      </w:r>
      <w:r w:rsidRPr="00A13EAC">
        <w:rPr>
          <w:rFonts w:ascii="Times New Roman" w:hAnsi="Times New Roman" w:cs="Times New Roman"/>
          <w:sz w:val="22"/>
          <w:szCs w:val="22"/>
        </w:rPr>
        <w:t>after</w:t>
      </w:r>
      <w:r w:rsidRPr="00170E51">
        <w:rPr>
          <w:rFonts w:ascii="Times New Roman" w:hAnsi="Times New Roman" w:cs="Times New Roman"/>
          <w:sz w:val="22"/>
          <w:szCs w:val="22"/>
        </w:rPr>
        <w:t xml:space="preserve"> </w:t>
      </w:r>
      <w:r w:rsidRPr="00A13EAC">
        <w:rPr>
          <w:rFonts w:ascii="Times New Roman" w:hAnsi="Times New Roman" w:cs="Times New Roman"/>
          <w:sz w:val="22"/>
          <w:szCs w:val="22"/>
        </w:rPr>
        <w:t>the</w:t>
      </w:r>
      <w:r w:rsidRPr="00170E51">
        <w:rPr>
          <w:rFonts w:ascii="Times New Roman" w:hAnsi="Times New Roman" w:cs="Times New Roman"/>
          <w:sz w:val="22"/>
          <w:szCs w:val="22"/>
        </w:rPr>
        <w:t xml:space="preserve"> date hereof</w:t>
      </w:r>
      <w:r w:rsidRPr="00A13EAC">
        <w:rPr>
          <w:rFonts w:ascii="Times New Roman" w:hAnsi="Times New Roman" w:cs="Times New Roman"/>
          <w:sz w:val="22"/>
          <w:szCs w:val="22"/>
        </w:rPr>
        <w:t xml:space="preserve"> to</w:t>
      </w:r>
      <w:r w:rsidRPr="00170E51">
        <w:rPr>
          <w:rFonts w:ascii="Times New Roman" w:hAnsi="Times New Roman" w:cs="Times New Roman"/>
          <w:sz w:val="22"/>
          <w:szCs w:val="22"/>
        </w:rPr>
        <w:t xml:space="preserve"> </w:t>
      </w:r>
      <w:r w:rsidRPr="00A13EAC">
        <w:rPr>
          <w:rFonts w:ascii="Times New Roman" w:hAnsi="Times New Roman" w:cs="Times New Roman"/>
          <w:sz w:val="22"/>
          <w:szCs w:val="22"/>
        </w:rPr>
        <w:t xml:space="preserve">the </w:t>
      </w:r>
      <w:r w:rsidRPr="00170E51">
        <w:rPr>
          <w:rFonts w:ascii="Times New Roman" w:hAnsi="Times New Roman" w:cs="Times New Roman"/>
          <w:sz w:val="22"/>
          <w:szCs w:val="22"/>
        </w:rPr>
        <w:t xml:space="preserve">recipient </w:t>
      </w:r>
      <w:r w:rsidRPr="00A13EAC">
        <w:rPr>
          <w:rFonts w:ascii="Times New Roman" w:hAnsi="Times New Roman" w:cs="Times New Roman"/>
          <w:sz w:val="22"/>
          <w:szCs w:val="22"/>
        </w:rPr>
        <w:t>by</w:t>
      </w:r>
      <w:r w:rsidRPr="00170E51">
        <w:rPr>
          <w:rFonts w:ascii="Times New Roman" w:hAnsi="Times New Roman" w:cs="Times New Roman"/>
          <w:sz w:val="22"/>
          <w:szCs w:val="22"/>
        </w:rPr>
        <w:t xml:space="preserve"> </w:t>
      </w:r>
      <w:r w:rsidRPr="00A13EAC">
        <w:rPr>
          <w:rFonts w:ascii="Times New Roman" w:hAnsi="Times New Roman" w:cs="Times New Roman"/>
          <w:sz w:val="22"/>
          <w:szCs w:val="22"/>
        </w:rPr>
        <w:t xml:space="preserve">the </w:t>
      </w:r>
      <w:r w:rsidRPr="00170E51">
        <w:rPr>
          <w:rFonts w:ascii="Times New Roman" w:hAnsi="Times New Roman" w:cs="Times New Roman"/>
          <w:sz w:val="22"/>
          <w:szCs w:val="22"/>
        </w:rPr>
        <w:t>Agency,</w:t>
      </w:r>
      <w:r w:rsidRPr="00A13EAC">
        <w:rPr>
          <w:rFonts w:ascii="Times New Roman" w:hAnsi="Times New Roman" w:cs="Times New Roman"/>
          <w:sz w:val="22"/>
          <w:szCs w:val="22"/>
        </w:rPr>
        <w:t xml:space="preserve"> including</w:t>
      </w:r>
      <w:r w:rsidRPr="00170E51">
        <w:rPr>
          <w:rFonts w:ascii="Times New Roman" w:hAnsi="Times New Roman" w:cs="Times New Roman"/>
          <w:sz w:val="22"/>
          <w:szCs w:val="22"/>
        </w:rPr>
        <w:t xml:space="preserve"> installment</w:t>
      </w:r>
      <w:r w:rsidRPr="00A13EAC">
        <w:rPr>
          <w:rFonts w:ascii="Times New Roman" w:hAnsi="Times New Roman" w:cs="Times New Roman"/>
          <w:sz w:val="22"/>
          <w:szCs w:val="22"/>
        </w:rPr>
        <w:t xml:space="preserve"> payments</w:t>
      </w:r>
      <w:r w:rsidRPr="00F4430E">
        <w:rPr>
          <w:rFonts w:ascii="Times New Roman" w:hAnsi="Times New Roman" w:cs="Times New Roman"/>
          <w:sz w:val="22"/>
          <w:szCs w:val="22"/>
        </w:rPr>
        <w:t xml:space="preserve"> after</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such</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 xml:space="preserve">date </w:t>
      </w:r>
      <w:r w:rsidRPr="00A13EAC">
        <w:rPr>
          <w:rFonts w:ascii="Times New Roman" w:hAnsi="Times New Roman" w:cs="Times New Roman"/>
          <w:sz w:val="22"/>
          <w:szCs w:val="22"/>
        </w:rPr>
        <w:t>on</w:t>
      </w:r>
      <w:r w:rsidRPr="00F4430E">
        <w:rPr>
          <w:rFonts w:ascii="Times New Roman" w:hAnsi="Times New Roman" w:cs="Times New Roman"/>
          <w:sz w:val="22"/>
          <w:szCs w:val="22"/>
        </w:rPr>
        <w:t xml:space="preserve"> account</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of</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 xml:space="preserve">applications </w:t>
      </w:r>
      <w:r w:rsidRPr="00A13EAC">
        <w:rPr>
          <w:rFonts w:ascii="Times New Roman" w:hAnsi="Times New Roman" w:cs="Times New Roman"/>
          <w:sz w:val="22"/>
          <w:szCs w:val="22"/>
        </w:rPr>
        <w:t xml:space="preserve">for </w:t>
      </w:r>
      <w:r w:rsidRPr="00F4430E">
        <w:rPr>
          <w:rFonts w:ascii="Times New Roman" w:hAnsi="Times New Roman" w:cs="Times New Roman"/>
          <w:sz w:val="22"/>
          <w:szCs w:val="22"/>
        </w:rPr>
        <w:t xml:space="preserve">Federal </w:t>
      </w:r>
      <w:r w:rsidRPr="00A13EAC">
        <w:rPr>
          <w:rFonts w:ascii="Times New Roman" w:hAnsi="Times New Roman" w:cs="Times New Roman"/>
          <w:sz w:val="22"/>
          <w:szCs w:val="22"/>
        </w:rPr>
        <w:t>financial</w:t>
      </w:r>
      <w:r w:rsidRPr="00F4430E">
        <w:rPr>
          <w:rFonts w:ascii="Times New Roman" w:hAnsi="Times New Roman" w:cs="Times New Roman"/>
          <w:sz w:val="22"/>
          <w:szCs w:val="22"/>
        </w:rPr>
        <w:t xml:space="preserve"> assistance</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which</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was</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 xml:space="preserve">approved </w:t>
      </w:r>
      <w:r w:rsidRPr="00A13EAC">
        <w:rPr>
          <w:rFonts w:ascii="Times New Roman" w:hAnsi="Times New Roman" w:cs="Times New Roman"/>
          <w:sz w:val="22"/>
          <w:szCs w:val="22"/>
        </w:rPr>
        <w:t>before</w:t>
      </w:r>
      <w:r w:rsidRPr="00F4430E">
        <w:rPr>
          <w:rFonts w:ascii="Times New Roman" w:hAnsi="Times New Roman" w:cs="Times New Roman"/>
          <w:sz w:val="22"/>
          <w:szCs w:val="22"/>
        </w:rPr>
        <w:t xml:space="preserve"> </w:t>
      </w:r>
      <w:r w:rsidRPr="00A13EAC">
        <w:rPr>
          <w:rFonts w:ascii="Times New Roman" w:hAnsi="Times New Roman" w:cs="Times New Roman"/>
          <w:sz w:val="22"/>
          <w:szCs w:val="22"/>
        </w:rPr>
        <w:t>such</w:t>
      </w:r>
      <w:r w:rsidRPr="00F4430E">
        <w:rPr>
          <w:rFonts w:ascii="Times New Roman" w:hAnsi="Times New Roman" w:cs="Times New Roman"/>
          <w:sz w:val="22"/>
          <w:szCs w:val="22"/>
        </w:rPr>
        <w:t xml:space="preserve"> </w:t>
      </w:r>
      <w:r w:rsidRPr="00A13EAC">
        <w:rPr>
          <w:rFonts w:ascii="Times New Roman" w:hAnsi="Times New Roman" w:cs="Times New Roman"/>
          <w:sz w:val="22"/>
          <w:szCs w:val="22"/>
        </w:rPr>
        <w:t>date.</w:t>
      </w:r>
      <w:r w:rsidRPr="00F4430E">
        <w:rPr>
          <w:rFonts w:ascii="Times New Roman" w:hAnsi="Times New Roman" w:cs="Times New Roman"/>
          <w:sz w:val="22"/>
          <w:szCs w:val="22"/>
        </w:rPr>
        <w:t xml:space="preserve"> </w:t>
      </w:r>
      <w:r w:rsidRPr="00A13EAC">
        <w:rPr>
          <w:rFonts w:ascii="Times New Roman" w:hAnsi="Times New Roman" w:cs="Times New Roman"/>
          <w:sz w:val="22"/>
          <w:szCs w:val="22"/>
        </w:rPr>
        <w:t>The</w:t>
      </w:r>
      <w:r w:rsidRPr="00F4430E">
        <w:rPr>
          <w:rFonts w:ascii="Times New Roman" w:hAnsi="Times New Roman" w:cs="Times New Roman"/>
          <w:sz w:val="22"/>
          <w:szCs w:val="22"/>
        </w:rPr>
        <w:t xml:space="preserve"> </w:t>
      </w:r>
      <w:r w:rsidRPr="00A13EAC">
        <w:rPr>
          <w:rFonts w:ascii="Times New Roman" w:hAnsi="Times New Roman" w:cs="Times New Roman"/>
          <w:sz w:val="22"/>
          <w:szCs w:val="22"/>
        </w:rPr>
        <w:t xml:space="preserve">recipient </w:t>
      </w:r>
      <w:r w:rsidRPr="00F4430E">
        <w:rPr>
          <w:rFonts w:ascii="Times New Roman" w:hAnsi="Times New Roman" w:cs="Times New Roman"/>
          <w:sz w:val="22"/>
          <w:szCs w:val="22"/>
        </w:rPr>
        <w:t>recognizes</w:t>
      </w:r>
      <w:r w:rsidRPr="00A13EAC">
        <w:rPr>
          <w:rFonts w:ascii="Times New Roman" w:hAnsi="Times New Roman" w:cs="Times New Roman"/>
          <w:sz w:val="22"/>
          <w:szCs w:val="22"/>
        </w:rPr>
        <w:t xml:space="preserve"> and </w:t>
      </w:r>
      <w:r w:rsidRPr="00F4430E">
        <w:rPr>
          <w:rFonts w:ascii="Times New Roman" w:hAnsi="Times New Roman" w:cs="Times New Roman"/>
          <w:sz w:val="22"/>
          <w:szCs w:val="22"/>
        </w:rPr>
        <w:t>agrees that</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such</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 xml:space="preserve">Federal </w:t>
      </w:r>
      <w:r w:rsidRPr="00A13EAC">
        <w:rPr>
          <w:rFonts w:ascii="Times New Roman" w:hAnsi="Times New Roman" w:cs="Times New Roman"/>
          <w:sz w:val="22"/>
          <w:szCs w:val="22"/>
        </w:rPr>
        <w:t>financial</w:t>
      </w:r>
      <w:r w:rsidRPr="00F4430E">
        <w:rPr>
          <w:rFonts w:ascii="Times New Roman" w:hAnsi="Times New Roman" w:cs="Times New Roman"/>
          <w:sz w:val="22"/>
          <w:szCs w:val="22"/>
        </w:rPr>
        <w:t xml:space="preserve"> assistance</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will</w:t>
      </w:r>
      <w:r w:rsidRPr="00A13EAC">
        <w:rPr>
          <w:rFonts w:ascii="Times New Roman" w:hAnsi="Times New Roman" w:cs="Times New Roman"/>
          <w:sz w:val="22"/>
          <w:szCs w:val="22"/>
        </w:rPr>
        <w:t xml:space="preserve"> be </w:t>
      </w:r>
      <w:r w:rsidRPr="00F4430E">
        <w:rPr>
          <w:rFonts w:ascii="Times New Roman" w:hAnsi="Times New Roman" w:cs="Times New Roman"/>
          <w:sz w:val="22"/>
          <w:szCs w:val="22"/>
        </w:rPr>
        <w:t xml:space="preserve">extended </w:t>
      </w:r>
      <w:r w:rsidRPr="00A13EAC">
        <w:rPr>
          <w:rFonts w:ascii="Times New Roman" w:hAnsi="Times New Roman" w:cs="Times New Roman"/>
          <w:sz w:val="22"/>
          <w:szCs w:val="22"/>
        </w:rPr>
        <w:t xml:space="preserve">in </w:t>
      </w:r>
      <w:r w:rsidRPr="00F4430E">
        <w:rPr>
          <w:rFonts w:ascii="Times New Roman" w:hAnsi="Times New Roman" w:cs="Times New Roman"/>
          <w:sz w:val="22"/>
          <w:szCs w:val="22"/>
        </w:rPr>
        <w:t>reliance</w:t>
      </w:r>
      <w:r w:rsidRPr="00A13EAC">
        <w:rPr>
          <w:rFonts w:ascii="Times New Roman" w:hAnsi="Times New Roman" w:cs="Times New Roman"/>
          <w:sz w:val="22"/>
          <w:szCs w:val="22"/>
        </w:rPr>
        <w:t xml:space="preserve"> on</w:t>
      </w:r>
      <w:r w:rsidRPr="00F4430E">
        <w:rPr>
          <w:rFonts w:ascii="Times New Roman" w:hAnsi="Times New Roman" w:cs="Times New Roman"/>
          <w:sz w:val="22"/>
          <w:szCs w:val="22"/>
        </w:rPr>
        <w:t xml:space="preserve"> the</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representations</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and agreements made</w:t>
      </w:r>
      <w:r w:rsidRPr="00A13EAC">
        <w:rPr>
          <w:rFonts w:ascii="Times New Roman" w:hAnsi="Times New Roman" w:cs="Times New Roman"/>
          <w:sz w:val="22"/>
          <w:szCs w:val="22"/>
        </w:rPr>
        <w:t xml:space="preserve"> in</w:t>
      </w:r>
      <w:r w:rsidRPr="00F4430E">
        <w:rPr>
          <w:rFonts w:ascii="Times New Roman" w:hAnsi="Times New Roman" w:cs="Times New Roman"/>
          <w:sz w:val="22"/>
          <w:szCs w:val="22"/>
        </w:rPr>
        <w:t xml:space="preserve"> </w:t>
      </w:r>
      <w:r w:rsidRPr="00A13EAC">
        <w:rPr>
          <w:rFonts w:ascii="Times New Roman" w:hAnsi="Times New Roman" w:cs="Times New Roman"/>
          <w:sz w:val="22"/>
          <w:szCs w:val="22"/>
        </w:rPr>
        <w:t>these</w:t>
      </w:r>
      <w:r w:rsidRPr="00F4430E">
        <w:rPr>
          <w:rFonts w:ascii="Times New Roman" w:hAnsi="Times New Roman" w:cs="Times New Roman"/>
          <w:sz w:val="22"/>
          <w:szCs w:val="22"/>
        </w:rPr>
        <w:t xml:space="preserve"> assurances,</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and that</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the</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 xml:space="preserve">United </w:t>
      </w:r>
      <w:r w:rsidRPr="00A13EAC">
        <w:rPr>
          <w:rFonts w:ascii="Times New Roman" w:hAnsi="Times New Roman" w:cs="Times New Roman"/>
          <w:sz w:val="22"/>
          <w:szCs w:val="22"/>
        </w:rPr>
        <w:t>States</w:t>
      </w:r>
      <w:r w:rsidRPr="00F4430E">
        <w:rPr>
          <w:rFonts w:ascii="Times New Roman" w:hAnsi="Times New Roman" w:cs="Times New Roman"/>
          <w:sz w:val="22"/>
          <w:szCs w:val="22"/>
        </w:rPr>
        <w:t xml:space="preserve"> will</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have</w:t>
      </w:r>
      <w:r w:rsidRPr="00A13EAC">
        <w:rPr>
          <w:rFonts w:ascii="Times New Roman" w:hAnsi="Times New Roman" w:cs="Times New Roman"/>
          <w:sz w:val="22"/>
          <w:szCs w:val="22"/>
        </w:rPr>
        <w:t xml:space="preserve"> the</w:t>
      </w:r>
      <w:r w:rsidRPr="00F4430E">
        <w:rPr>
          <w:rFonts w:ascii="Times New Roman" w:hAnsi="Times New Roman" w:cs="Times New Roman"/>
          <w:sz w:val="22"/>
          <w:szCs w:val="22"/>
        </w:rPr>
        <w:t xml:space="preserve"> right</w:t>
      </w:r>
      <w:r w:rsidRPr="00A13EAC">
        <w:rPr>
          <w:rFonts w:ascii="Times New Roman" w:hAnsi="Times New Roman" w:cs="Times New Roman"/>
          <w:sz w:val="22"/>
          <w:szCs w:val="22"/>
        </w:rPr>
        <w:t xml:space="preserve"> to</w:t>
      </w:r>
      <w:r w:rsidRPr="00F4430E">
        <w:rPr>
          <w:rFonts w:ascii="Times New Roman" w:hAnsi="Times New Roman" w:cs="Times New Roman"/>
          <w:sz w:val="22"/>
          <w:szCs w:val="22"/>
        </w:rPr>
        <w:t xml:space="preserve"> </w:t>
      </w:r>
      <w:r w:rsidRPr="00A13EAC">
        <w:rPr>
          <w:rFonts w:ascii="Times New Roman" w:hAnsi="Times New Roman" w:cs="Times New Roman"/>
          <w:sz w:val="22"/>
          <w:szCs w:val="22"/>
        </w:rPr>
        <w:t xml:space="preserve">seek </w:t>
      </w:r>
      <w:r w:rsidRPr="00F4430E">
        <w:rPr>
          <w:rFonts w:ascii="Times New Roman" w:hAnsi="Times New Roman" w:cs="Times New Roman"/>
          <w:sz w:val="22"/>
          <w:szCs w:val="22"/>
        </w:rPr>
        <w:t>judicial</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enforcement of</w:t>
      </w:r>
      <w:r w:rsidRPr="00A13EAC">
        <w:rPr>
          <w:rFonts w:ascii="Times New Roman" w:hAnsi="Times New Roman" w:cs="Times New Roman"/>
          <w:sz w:val="22"/>
          <w:szCs w:val="22"/>
        </w:rPr>
        <w:t xml:space="preserve"> these</w:t>
      </w:r>
      <w:r w:rsidRPr="00F4430E">
        <w:rPr>
          <w:rFonts w:ascii="Times New Roman" w:hAnsi="Times New Roman" w:cs="Times New Roman"/>
          <w:sz w:val="22"/>
          <w:szCs w:val="22"/>
        </w:rPr>
        <w:t xml:space="preserve"> assurances. These assurances </w:t>
      </w:r>
      <w:r w:rsidRPr="00A13EAC">
        <w:rPr>
          <w:rFonts w:ascii="Times New Roman" w:hAnsi="Times New Roman" w:cs="Times New Roman"/>
          <w:sz w:val="22"/>
          <w:szCs w:val="22"/>
        </w:rPr>
        <w:t>are</w:t>
      </w:r>
      <w:r w:rsidRPr="00F4430E">
        <w:rPr>
          <w:rFonts w:ascii="Times New Roman" w:hAnsi="Times New Roman" w:cs="Times New Roman"/>
          <w:sz w:val="22"/>
          <w:szCs w:val="22"/>
        </w:rPr>
        <w:t xml:space="preserve"> </w:t>
      </w:r>
      <w:r w:rsidRPr="00A13EAC">
        <w:rPr>
          <w:rFonts w:ascii="Times New Roman" w:hAnsi="Times New Roman" w:cs="Times New Roman"/>
          <w:sz w:val="22"/>
          <w:szCs w:val="22"/>
        </w:rPr>
        <w:t>binding</w:t>
      </w:r>
      <w:r w:rsidRPr="00F4430E">
        <w:rPr>
          <w:rFonts w:ascii="Times New Roman" w:hAnsi="Times New Roman" w:cs="Times New Roman"/>
          <w:sz w:val="22"/>
          <w:szCs w:val="22"/>
        </w:rPr>
        <w:t xml:space="preserve"> </w:t>
      </w:r>
      <w:r w:rsidRPr="00A13EAC">
        <w:rPr>
          <w:rFonts w:ascii="Times New Roman" w:hAnsi="Times New Roman" w:cs="Times New Roman"/>
          <w:sz w:val="22"/>
          <w:szCs w:val="22"/>
        </w:rPr>
        <w:t>on</w:t>
      </w:r>
      <w:r w:rsidRPr="00F4430E">
        <w:rPr>
          <w:rFonts w:ascii="Times New Roman" w:hAnsi="Times New Roman" w:cs="Times New Roman"/>
          <w:sz w:val="22"/>
          <w:szCs w:val="22"/>
        </w:rPr>
        <w:t xml:space="preserve"> the</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recipient,</w:t>
      </w:r>
      <w:r w:rsidRPr="00A13EAC">
        <w:rPr>
          <w:rFonts w:ascii="Times New Roman" w:hAnsi="Times New Roman" w:cs="Times New Roman"/>
          <w:sz w:val="22"/>
          <w:szCs w:val="22"/>
        </w:rPr>
        <w:t xml:space="preserve"> its </w:t>
      </w:r>
      <w:r w:rsidRPr="00F4430E">
        <w:rPr>
          <w:rFonts w:ascii="Times New Roman" w:hAnsi="Times New Roman" w:cs="Times New Roman"/>
          <w:sz w:val="22"/>
          <w:szCs w:val="22"/>
        </w:rPr>
        <w:t>successors,</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 xml:space="preserve">transferees, </w:t>
      </w:r>
      <w:r w:rsidRPr="00A13EAC">
        <w:rPr>
          <w:rFonts w:ascii="Times New Roman" w:hAnsi="Times New Roman" w:cs="Times New Roman"/>
          <w:sz w:val="22"/>
          <w:szCs w:val="22"/>
        </w:rPr>
        <w:t>and</w:t>
      </w:r>
      <w:r w:rsidRPr="00F4430E">
        <w:rPr>
          <w:rFonts w:ascii="Times New Roman" w:hAnsi="Times New Roman" w:cs="Times New Roman"/>
          <w:sz w:val="22"/>
          <w:szCs w:val="22"/>
        </w:rPr>
        <w:t xml:space="preserve"> assignees, </w:t>
      </w:r>
      <w:r w:rsidRPr="00A13EAC">
        <w:rPr>
          <w:rFonts w:ascii="Times New Roman" w:hAnsi="Times New Roman" w:cs="Times New Roman"/>
          <w:sz w:val="22"/>
          <w:szCs w:val="22"/>
        </w:rPr>
        <w:t>and</w:t>
      </w:r>
      <w:r w:rsidRPr="00F4430E">
        <w:rPr>
          <w:rFonts w:ascii="Times New Roman" w:hAnsi="Times New Roman" w:cs="Times New Roman"/>
          <w:sz w:val="22"/>
          <w:szCs w:val="22"/>
        </w:rPr>
        <w:t xml:space="preserve"> </w:t>
      </w:r>
      <w:r w:rsidRPr="00A13EAC">
        <w:rPr>
          <w:rFonts w:ascii="Times New Roman" w:hAnsi="Times New Roman" w:cs="Times New Roman"/>
          <w:sz w:val="22"/>
          <w:szCs w:val="22"/>
        </w:rPr>
        <w:t>the</w:t>
      </w:r>
      <w:r w:rsidRPr="00F4430E">
        <w:rPr>
          <w:rFonts w:ascii="Times New Roman" w:hAnsi="Times New Roman" w:cs="Times New Roman"/>
          <w:sz w:val="22"/>
          <w:szCs w:val="22"/>
        </w:rPr>
        <w:t xml:space="preserve"> </w:t>
      </w:r>
      <w:r w:rsidRPr="00A13EAC">
        <w:rPr>
          <w:rFonts w:ascii="Times New Roman" w:hAnsi="Times New Roman" w:cs="Times New Roman"/>
          <w:sz w:val="22"/>
          <w:szCs w:val="22"/>
        </w:rPr>
        <w:t>person</w:t>
      </w:r>
      <w:r w:rsidRPr="00F4430E">
        <w:rPr>
          <w:rFonts w:ascii="Times New Roman" w:hAnsi="Times New Roman" w:cs="Times New Roman"/>
          <w:sz w:val="22"/>
          <w:szCs w:val="22"/>
        </w:rPr>
        <w:t xml:space="preserve"> </w:t>
      </w:r>
      <w:r w:rsidRPr="00A13EAC">
        <w:rPr>
          <w:rFonts w:ascii="Times New Roman" w:hAnsi="Times New Roman" w:cs="Times New Roman"/>
          <w:sz w:val="22"/>
          <w:szCs w:val="22"/>
        </w:rPr>
        <w:t xml:space="preserve">or </w:t>
      </w:r>
      <w:r w:rsidRPr="00F4430E">
        <w:rPr>
          <w:rFonts w:ascii="Times New Roman" w:hAnsi="Times New Roman" w:cs="Times New Roman"/>
          <w:sz w:val="22"/>
          <w:szCs w:val="22"/>
        </w:rPr>
        <w:t>persons</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whose</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 xml:space="preserve">signatures appear below </w:t>
      </w:r>
      <w:r w:rsidRPr="00A13EAC">
        <w:rPr>
          <w:rFonts w:ascii="Times New Roman" w:hAnsi="Times New Roman" w:cs="Times New Roman"/>
          <w:sz w:val="22"/>
          <w:szCs w:val="22"/>
        </w:rPr>
        <w:t xml:space="preserve">are </w:t>
      </w:r>
      <w:r w:rsidRPr="00F4430E">
        <w:rPr>
          <w:rFonts w:ascii="Times New Roman" w:hAnsi="Times New Roman" w:cs="Times New Roman"/>
          <w:sz w:val="22"/>
          <w:szCs w:val="22"/>
        </w:rPr>
        <w:t>authorized</w:t>
      </w:r>
      <w:r w:rsidRPr="00A13EAC">
        <w:rPr>
          <w:rFonts w:ascii="Times New Roman" w:hAnsi="Times New Roman" w:cs="Times New Roman"/>
          <w:sz w:val="22"/>
          <w:szCs w:val="22"/>
        </w:rPr>
        <w:t xml:space="preserve"> to</w:t>
      </w:r>
      <w:r w:rsidRPr="00F4430E">
        <w:rPr>
          <w:rFonts w:ascii="Times New Roman" w:hAnsi="Times New Roman" w:cs="Times New Roman"/>
          <w:sz w:val="22"/>
          <w:szCs w:val="22"/>
        </w:rPr>
        <w:t xml:space="preserve"> sign</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these assurances</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on</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behalf of the</w:t>
      </w:r>
      <w:r w:rsidRPr="00A13EAC">
        <w:rPr>
          <w:rFonts w:ascii="Times New Roman" w:hAnsi="Times New Roman" w:cs="Times New Roman"/>
          <w:sz w:val="22"/>
          <w:szCs w:val="22"/>
        </w:rPr>
        <w:t xml:space="preserve"> </w:t>
      </w:r>
      <w:r w:rsidRPr="00F4430E">
        <w:rPr>
          <w:rFonts w:ascii="Times New Roman" w:hAnsi="Times New Roman" w:cs="Times New Roman"/>
          <w:sz w:val="22"/>
          <w:szCs w:val="22"/>
        </w:rPr>
        <w:t>recipient.</w:t>
      </w:r>
    </w:p>
    <w:p w:rsidR="0058665E" w:rsidRPr="00A13EAC" w:rsidRDefault="0058665E" w:rsidP="0058665E">
      <w:pPr>
        <w:kinsoku w:val="0"/>
        <w:overflowPunct w:val="0"/>
        <w:spacing w:before="17" w:line="260" w:lineRule="exact"/>
        <w:rPr>
          <w:sz w:val="22"/>
          <w:szCs w:val="22"/>
        </w:rPr>
      </w:pPr>
    </w:p>
    <w:p w:rsidR="0058665E" w:rsidRPr="00A13EAC" w:rsidRDefault="0058665E" w:rsidP="0058665E">
      <w:pPr>
        <w:pStyle w:val="BodyText"/>
        <w:tabs>
          <w:tab w:val="left" w:pos="2892"/>
          <w:tab w:val="left" w:pos="7221"/>
        </w:tabs>
        <w:kinsoku w:val="0"/>
        <w:overflowPunct w:val="0"/>
        <w:spacing w:before="69"/>
        <w:rPr>
          <w:rFonts w:ascii="Times New Roman" w:hAnsi="Times New Roman" w:cs="Times New Roman"/>
          <w:sz w:val="22"/>
          <w:szCs w:val="22"/>
        </w:rPr>
      </w:pPr>
      <w:r w:rsidRPr="00A13EAC">
        <w:rPr>
          <w:rFonts w:ascii="Times New Roman" w:hAnsi="Times New Roman" w:cs="Times New Roman"/>
          <w:sz w:val="22"/>
          <w:szCs w:val="22"/>
        </w:rPr>
        <w:t>Name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Recipient</w:t>
      </w:r>
      <w:r w:rsidRPr="00A13EAC">
        <w:rPr>
          <w:rFonts w:ascii="Times New Roman" w:hAnsi="Times New Roman" w:cs="Times New Roman"/>
          <w:sz w:val="22"/>
          <w:szCs w:val="22"/>
        </w:rPr>
        <w:tab/>
      </w:r>
      <w:r w:rsidRPr="00A13EAC">
        <w:rPr>
          <w:rFonts w:ascii="Times New Roman" w:hAnsi="Times New Roman" w:cs="Times New Roman"/>
          <w:sz w:val="22"/>
          <w:szCs w:val="22"/>
          <w:u w:val="single"/>
        </w:rPr>
        <w:t xml:space="preserve"> </w:t>
      </w:r>
      <w:r w:rsidRPr="00A13EAC">
        <w:rPr>
          <w:rFonts w:ascii="Times New Roman" w:hAnsi="Times New Roman" w:cs="Times New Roman"/>
          <w:sz w:val="22"/>
          <w:szCs w:val="22"/>
          <w:u w:val="single"/>
        </w:rPr>
        <w:tab/>
      </w:r>
    </w:p>
    <w:p w:rsidR="0058665E" w:rsidRPr="00A13EAC" w:rsidRDefault="0058665E" w:rsidP="0058665E">
      <w:pPr>
        <w:kinsoku w:val="0"/>
        <w:overflowPunct w:val="0"/>
        <w:spacing w:before="7" w:line="200" w:lineRule="exact"/>
        <w:rPr>
          <w:sz w:val="22"/>
          <w:szCs w:val="22"/>
        </w:rPr>
      </w:pPr>
    </w:p>
    <w:p w:rsidR="0058665E" w:rsidRPr="00A13EAC" w:rsidRDefault="0058665E" w:rsidP="0058665E">
      <w:pPr>
        <w:pStyle w:val="BodyText"/>
        <w:tabs>
          <w:tab w:val="left" w:pos="2865"/>
          <w:tab w:val="left" w:pos="7193"/>
        </w:tabs>
        <w:kinsoku w:val="0"/>
        <w:overflowPunct w:val="0"/>
        <w:spacing w:before="69"/>
        <w:rPr>
          <w:rFonts w:ascii="Times New Roman" w:hAnsi="Times New Roman" w:cs="Times New Roman"/>
          <w:sz w:val="22"/>
          <w:szCs w:val="22"/>
        </w:rPr>
      </w:pPr>
      <w:r w:rsidRPr="00A13EAC">
        <w:rPr>
          <w:rFonts w:ascii="Times New Roman" w:hAnsi="Times New Roman" w:cs="Times New Roman"/>
          <w:spacing w:val="-1"/>
          <w:sz w:val="22"/>
          <w:szCs w:val="22"/>
        </w:rPr>
        <w:t>Typed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Name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and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Title</w:t>
      </w:r>
      <w:r w:rsidRPr="00A13EAC">
        <w:rPr>
          <w:rFonts w:ascii="Times New Roman" w:hAnsi="Times New Roman" w:cs="Times New Roman"/>
          <w:sz w:val="22"/>
          <w:szCs w:val="22"/>
        </w:rPr>
        <w:tab/>
      </w:r>
      <w:r w:rsidRPr="00A13EAC">
        <w:rPr>
          <w:rFonts w:ascii="Times New Roman" w:hAnsi="Times New Roman" w:cs="Times New Roman"/>
          <w:sz w:val="22"/>
          <w:szCs w:val="22"/>
          <w:u w:val="single"/>
        </w:rPr>
        <w:t xml:space="preserve"> </w:t>
      </w:r>
      <w:r w:rsidRPr="00A13EAC">
        <w:rPr>
          <w:rFonts w:ascii="Times New Roman" w:hAnsi="Times New Roman" w:cs="Times New Roman"/>
          <w:sz w:val="22"/>
          <w:szCs w:val="22"/>
          <w:u w:val="single"/>
        </w:rPr>
        <w:tab/>
      </w:r>
    </w:p>
    <w:p w:rsidR="0058665E" w:rsidRPr="00A13EAC" w:rsidRDefault="0058665E" w:rsidP="0058665E">
      <w:pPr>
        <w:kinsoku w:val="0"/>
        <w:overflowPunct w:val="0"/>
        <w:spacing w:before="7" w:line="200" w:lineRule="exact"/>
        <w:rPr>
          <w:sz w:val="22"/>
          <w:szCs w:val="22"/>
        </w:rPr>
      </w:pPr>
    </w:p>
    <w:p w:rsidR="0058665E" w:rsidRPr="00A13EAC" w:rsidRDefault="0058665E" w:rsidP="0058665E">
      <w:pPr>
        <w:pStyle w:val="BodyText"/>
        <w:kinsoku w:val="0"/>
        <w:overflowPunct w:val="0"/>
        <w:spacing w:before="69"/>
        <w:ind w:right="128"/>
        <w:rPr>
          <w:rFonts w:ascii="Times New Roman" w:hAnsi="Times New Roman" w:cs="Times New Roman"/>
          <w:spacing w:val="-1"/>
          <w:sz w:val="22"/>
          <w:szCs w:val="22"/>
        </w:rPr>
      </w:pPr>
      <w:r>
        <w:rPr>
          <w:noProof/>
        </w:rPr>
        <mc:AlternateContent>
          <mc:Choice Requires="wps">
            <w:drawing>
              <wp:anchor distT="0" distB="0" distL="114300" distR="114300" simplePos="0" relativeHeight="251659264" behindDoc="1" locked="0" layoutInCell="0" allowOverlap="1" wp14:anchorId="4CA02A8B" wp14:editId="378D0504">
                <wp:simplePos x="0" y="0"/>
                <wp:positionH relativeFrom="page">
                  <wp:posOffset>2915920</wp:posOffset>
                </wp:positionH>
                <wp:positionV relativeFrom="paragraph">
                  <wp:posOffset>212090</wp:posOffset>
                </wp:positionV>
                <wp:extent cx="2710815" cy="12700"/>
                <wp:effectExtent l="0" t="0" r="0" b="0"/>
                <wp:wrapNone/>
                <wp:docPr id="5"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10815" cy="12700"/>
                        </a:xfrm>
                        <a:custGeom>
                          <a:avLst/>
                          <a:gdLst>
                            <a:gd name="T0" fmla="*/ 0 w 4269"/>
                            <a:gd name="T1" fmla="*/ 0 h 20"/>
                            <a:gd name="T2" fmla="*/ 4268 w 4269"/>
                            <a:gd name="T3" fmla="*/ 0 h 20"/>
                          </a:gdLst>
                          <a:ahLst/>
                          <a:cxnLst>
                            <a:cxn ang="0">
                              <a:pos x="T0" y="T1"/>
                            </a:cxn>
                            <a:cxn ang="0">
                              <a:pos x="T2" y="T3"/>
                            </a:cxn>
                          </a:cxnLst>
                          <a:rect l="0" t="0" r="r" b="b"/>
                          <a:pathLst>
                            <a:path w="4269" h="20">
                              <a:moveTo>
                                <a:pt x="0" y="0"/>
                              </a:moveTo>
                              <a:lnTo>
                                <a:pt x="4268"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8D5DFA3" id="Freeform 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9.6pt,16.7pt,443pt,16.7pt" coordsize="426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" o:allowincell="f" filled="f" strokeweight=".26669mm">
                <v:path arrowok="t" o:connecttype="custom" o:connectlocs="0,0;2710180,0" o:connectangles="0,0"/>
                <w10:wrap anchorx="page"/>
              </v:polyline>
            </w:pict>
          </mc:Fallback>
        </mc:AlternateContent>
      </w:r>
      <w:r w:rsidRPr="00A13EAC">
        <w:rPr>
          <w:rFonts w:ascii="Times New Roman" w:hAnsi="Times New Roman" w:cs="Times New Roman"/>
          <w:spacing w:val="-1"/>
          <w:sz w:val="22"/>
          <w:szCs w:val="22"/>
        </w:rPr>
        <w:t>Signature</w:t>
      </w:r>
    </w:p>
    <w:p w:rsidR="0058665E" w:rsidRPr="00A13EAC" w:rsidRDefault="0058665E" w:rsidP="0058665E">
      <w:pPr>
        <w:kinsoku w:val="0"/>
        <w:overflowPunct w:val="0"/>
        <w:spacing w:before="7" w:line="200" w:lineRule="exact"/>
        <w:rPr>
          <w:sz w:val="22"/>
          <w:szCs w:val="22"/>
        </w:rPr>
      </w:pPr>
    </w:p>
    <w:p w:rsidR="0058665E" w:rsidRPr="00A13EAC" w:rsidRDefault="0058665E" w:rsidP="0058665E">
      <w:pPr>
        <w:pStyle w:val="BodyText"/>
        <w:kinsoku w:val="0"/>
        <w:overflowPunct w:val="0"/>
        <w:spacing w:before="69"/>
        <w:ind w:right="128"/>
        <w:rPr>
          <w:rFonts w:ascii="Times New Roman" w:hAnsi="Times New Roman" w:cs="Times New Roman"/>
          <w:sz w:val="22"/>
          <w:szCs w:val="22"/>
        </w:rPr>
      </w:pPr>
      <w:r>
        <w:rPr>
          <w:noProof/>
        </w:rPr>
        <mc:AlternateContent>
          <mc:Choice Requires="wps">
            <w:drawing>
              <wp:anchor distT="0" distB="0" distL="114300" distR="114300" simplePos="0" relativeHeight="251660288" behindDoc="1" locked="0" layoutInCell="0" allowOverlap="1" wp14:anchorId="38064139" wp14:editId="6300E838">
                <wp:simplePos x="0" y="0"/>
                <wp:positionH relativeFrom="page">
                  <wp:posOffset>2915920</wp:posOffset>
                </wp:positionH>
                <wp:positionV relativeFrom="paragraph">
                  <wp:posOffset>212090</wp:posOffset>
                </wp:positionV>
                <wp:extent cx="2710815" cy="12700"/>
                <wp:effectExtent l="0" t="0" r="0" b="0"/>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10815" cy="12700"/>
                        </a:xfrm>
                        <a:custGeom>
                          <a:avLst/>
                          <a:gdLst>
                            <a:gd name="T0" fmla="*/ 0 w 4269"/>
                            <a:gd name="T1" fmla="*/ 0 h 20"/>
                            <a:gd name="T2" fmla="*/ 4268 w 4269"/>
                            <a:gd name="T3" fmla="*/ 0 h 20"/>
                          </a:gdLst>
                          <a:ahLst/>
                          <a:cxnLst>
                            <a:cxn ang="0">
                              <a:pos x="T0" y="T1"/>
                            </a:cxn>
                            <a:cxn ang="0">
                              <a:pos x="T2" y="T3"/>
                            </a:cxn>
                          </a:cxnLst>
                          <a:rect l="0" t="0" r="r" b="b"/>
                          <a:pathLst>
                            <a:path w="4269" h="20">
                              <a:moveTo>
                                <a:pt x="0" y="0"/>
                              </a:moveTo>
                              <a:lnTo>
                                <a:pt x="4268"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7C924B6" id="Freeform 4"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9.6pt,16.7pt,443pt,16.7pt" coordsize="426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" o:allowincell="f" filled="f" strokeweight=".26669mm">
                <v:path arrowok="t" o:connecttype="custom" o:connectlocs="0,0;2710180,0" o:connectangles="0,0"/>
                <w10:wrap anchorx="page"/>
              </v:polyline>
            </w:pict>
          </mc:Fallback>
        </mc:AlternateContent>
      </w:r>
      <w:r w:rsidRPr="00A13EAC">
        <w:rPr>
          <w:rFonts w:ascii="Times New Roman" w:hAnsi="Times New Roman" w:cs="Times New Roman"/>
          <w:sz w:val="22"/>
          <w:szCs w:val="22"/>
        </w:rPr>
        <w:t>Date</w:t>
      </w:r>
    </w:p>
    <w:p w:rsidR="0058665E" w:rsidRDefault="0058665E" w:rsidP="0058665E">
      <w:pPr>
        <w:kinsoku w:val="0"/>
        <w:overflowPunct w:val="0"/>
        <w:spacing w:line="200" w:lineRule="exact"/>
        <w:rPr>
          <w:sz w:val="22"/>
          <w:szCs w:val="22"/>
        </w:rPr>
      </w:pPr>
    </w:p>
    <w:p w:rsidR="0058665E" w:rsidRPr="00A13EAC" w:rsidRDefault="0058665E" w:rsidP="0058665E">
      <w:pPr>
        <w:kinsoku w:val="0"/>
        <w:overflowPunct w:val="0"/>
        <w:spacing w:line="200" w:lineRule="exact"/>
        <w:rPr>
          <w:sz w:val="22"/>
          <w:szCs w:val="22"/>
        </w:rPr>
      </w:pPr>
    </w:p>
    <w:p w:rsidR="0058665E" w:rsidRDefault="0058665E" w:rsidP="0058665E">
      <w:pPr>
        <w:kinsoku w:val="0"/>
        <w:overflowPunct w:val="0"/>
        <w:spacing w:before="3" w:line="200" w:lineRule="exact"/>
        <w:rPr>
          <w:sz w:val="22"/>
          <w:szCs w:val="22"/>
        </w:rPr>
      </w:pPr>
    </w:p>
    <w:p w:rsidR="0058665E" w:rsidRDefault="0058665E" w:rsidP="0058665E">
      <w:pPr>
        <w:widowControl/>
        <w:autoSpaceDE/>
        <w:autoSpaceDN/>
        <w:adjustRightInd/>
        <w:spacing w:after="200" w:line="276" w:lineRule="auto"/>
        <w:rPr>
          <w:sz w:val="22"/>
          <w:szCs w:val="22"/>
        </w:rPr>
      </w:pPr>
      <w:r>
        <w:rPr>
          <w:sz w:val="22"/>
          <w:szCs w:val="22"/>
        </w:rPr>
        <w:br w:type="page"/>
      </w:r>
    </w:p>
    <w:p w:rsidR="0058665E" w:rsidRPr="00A13EAC" w:rsidRDefault="0058665E" w:rsidP="0058665E">
      <w:pPr>
        <w:pStyle w:val="Heading1"/>
        <w:kinsoku w:val="0"/>
        <w:overflowPunct w:val="0"/>
        <w:ind w:left="0" w:right="128"/>
        <w:rPr>
          <w:rFonts w:ascii="Times New Roman" w:hAnsi="Times New Roman" w:cs="Times New Roman"/>
          <w:b w:val="0"/>
          <w:bCs w:val="0"/>
          <w:sz w:val="22"/>
          <w:szCs w:val="22"/>
        </w:rPr>
      </w:pPr>
      <w:bookmarkStart w:id="13" w:name="Part_II_–_Key_Individual_Certification_N"/>
      <w:bookmarkStart w:id="14" w:name="bookmark7"/>
      <w:bookmarkEnd w:id="13"/>
      <w:bookmarkEnd w:id="14"/>
      <w:r w:rsidRPr="00A13EAC">
        <w:rPr>
          <w:rFonts w:ascii="Times New Roman" w:hAnsi="Times New Roman" w:cs="Times New Roman"/>
          <w:sz w:val="22"/>
          <w:szCs w:val="22"/>
        </w:rPr>
        <w:lastRenderedPageBreak/>
        <w:t>Part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II</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Key</w:t>
      </w:r>
      <w:r w:rsidRPr="00A13EAC">
        <w:rPr>
          <w:rFonts w:ascii="Times New Roman" w:hAnsi="Times New Roman" w:cs="Times New Roman"/>
          <w:spacing w:val="-9"/>
          <w:sz w:val="22"/>
          <w:szCs w:val="22"/>
        </w:rPr>
        <w:t xml:space="preserve"> </w:t>
      </w:r>
      <w:r w:rsidRPr="00A13EAC">
        <w:rPr>
          <w:rFonts w:ascii="Times New Roman" w:hAnsi="Times New Roman" w:cs="Times New Roman"/>
          <w:spacing w:val="-1"/>
          <w:sz w:val="22"/>
          <w:szCs w:val="22"/>
        </w:rPr>
        <w:t>Individual</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Certification</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Narcotics</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Offenses</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and Drug</w:t>
      </w:r>
      <w:r w:rsidRPr="00A13EAC">
        <w:rPr>
          <w:rFonts w:ascii="Times New Roman" w:hAnsi="Times New Roman" w:cs="Times New Roman"/>
          <w:spacing w:val="27"/>
          <w:sz w:val="22"/>
          <w:szCs w:val="22"/>
        </w:rPr>
        <w:t xml:space="preserve"> </w:t>
      </w:r>
      <w:r w:rsidRPr="00A13EAC">
        <w:rPr>
          <w:rFonts w:ascii="Times New Roman" w:hAnsi="Times New Roman" w:cs="Times New Roman"/>
          <w:spacing w:val="-1"/>
          <w:sz w:val="22"/>
          <w:szCs w:val="22"/>
        </w:rPr>
        <w:t>Trafficking</w:t>
      </w:r>
    </w:p>
    <w:p w:rsidR="0058665E" w:rsidRPr="00A13EAC" w:rsidRDefault="0058665E" w:rsidP="0058665E">
      <w:pPr>
        <w:kinsoku w:val="0"/>
        <w:overflowPunct w:val="0"/>
        <w:spacing w:before="15" w:line="320" w:lineRule="exact"/>
        <w:rPr>
          <w:sz w:val="22"/>
          <w:szCs w:val="22"/>
        </w:rPr>
      </w:pPr>
    </w:p>
    <w:p w:rsidR="0058665E" w:rsidRPr="00A13EAC" w:rsidRDefault="0058665E" w:rsidP="0058665E">
      <w:pPr>
        <w:pStyle w:val="BodyText"/>
        <w:kinsoku w:val="0"/>
        <w:overflowPunct w:val="0"/>
        <w:ind w:right="128"/>
        <w:rPr>
          <w:rFonts w:ascii="Times New Roman" w:hAnsi="Times New Roman" w:cs="Times New Roman"/>
          <w:spacing w:val="-1"/>
          <w:sz w:val="22"/>
          <w:szCs w:val="22"/>
        </w:rPr>
      </w:pPr>
      <w:r w:rsidRPr="00A13EAC">
        <w:rPr>
          <w:rFonts w:ascii="Times New Roman" w:hAnsi="Times New Roman" w:cs="Times New Roman"/>
          <w:sz w:val="22"/>
          <w:szCs w:val="22"/>
        </w:rPr>
        <w:t xml:space="preserve">I </w:t>
      </w:r>
      <w:r w:rsidRPr="00A13EAC">
        <w:rPr>
          <w:rFonts w:ascii="Times New Roman" w:hAnsi="Times New Roman" w:cs="Times New Roman"/>
          <w:spacing w:val="-1"/>
          <w:sz w:val="22"/>
          <w:szCs w:val="22"/>
        </w:rPr>
        <w:t>hereby</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certify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that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within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last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ten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years:</w:t>
      </w:r>
    </w:p>
    <w:p w:rsidR="0058665E" w:rsidRPr="00A13EAC" w:rsidRDefault="0058665E" w:rsidP="0058665E">
      <w:pPr>
        <w:kinsoku w:val="0"/>
        <w:overflowPunct w:val="0"/>
        <w:spacing w:before="16" w:line="260" w:lineRule="exact"/>
        <w:rPr>
          <w:sz w:val="22"/>
          <w:szCs w:val="22"/>
        </w:rPr>
      </w:pPr>
    </w:p>
    <w:p w:rsidR="0058665E" w:rsidRPr="00A13EAC" w:rsidRDefault="0058665E" w:rsidP="0058665E">
      <w:pPr>
        <w:pStyle w:val="BodyText"/>
        <w:numPr>
          <w:ilvl w:val="0"/>
          <w:numId w:val="27"/>
        </w:numPr>
        <w:tabs>
          <w:tab w:val="left" w:pos="369"/>
        </w:tabs>
        <w:kinsoku w:val="0"/>
        <w:overflowPunct w:val="0"/>
        <w:ind w:right="346"/>
        <w:rPr>
          <w:rFonts w:ascii="Times New Roman" w:hAnsi="Times New Roman" w:cs="Times New Roman"/>
          <w:spacing w:val="-1"/>
          <w:sz w:val="22"/>
          <w:szCs w:val="22"/>
        </w:rPr>
      </w:pPr>
      <w:r w:rsidRPr="00A13EAC">
        <w:rPr>
          <w:rFonts w:ascii="Times New Roman" w:hAnsi="Times New Roman" w:cs="Times New Roman"/>
          <w:sz w:val="22"/>
          <w:szCs w:val="22"/>
        </w:rPr>
        <w:t>I</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have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not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been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convicted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violation</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of,</w:t>
      </w:r>
      <w:r w:rsidRPr="00A13EAC">
        <w:rPr>
          <w:rFonts w:ascii="Times New Roman" w:hAnsi="Times New Roman" w:cs="Times New Roman"/>
          <w:spacing w:val="-4"/>
          <w:sz w:val="22"/>
          <w:szCs w:val="22"/>
        </w:rPr>
        <w:t xml:space="preserve"> </w:t>
      </w:r>
      <w:r w:rsidRPr="00A13EAC">
        <w:rPr>
          <w:rFonts w:ascii="Times New Roman" w:hAnsi="Times New Roman" w:cs="Times New Roman"/>
          <w:sz w:val="22"/>
          <w:szCs w:val="22"/>
        </w:rPr>
        <w:t xml:space="preserve">or a </w:t>
      </w:r>
      <w:r w:rsidRPr="00A13EAC">
        <w:rPr>
          <w:rFonts w:ascii="Times New Roman" w:hAnsi="Times New Roman" w:cs="Times New Roman"/>
          <w:spacing w:val="-1"/>
          <w:sz w:val="22"/>
          <w:szCs w:val="22"/>
        </w:rPr>
        <w:t>conspiracy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to </w:t>
      </w:r>
      <w:r w:rsidRPr="00A13EAC">
        <w:rPr>
          <w:rFonts w:ascii="Times New Roman" w:hAnsi="Times New Roman" w:cs="Times New Roman"/>
          <w:spacing w:val="-1"/>
          <w:sz w:val="22"/>
          <w:szCs w:val="22"/>
        </w:rPr>
        <w:t>violate,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law</w:t>
      </w:r>
      <w:r w:rsidRPr="00A13EAC">
        <w:rPr>
          <w:rFonts w:ascii="Times New Roman" w:hAnsi="Times New Roman" w:cs="Times New Roman"/>
          <w:spacing w:val="67"/>
          <w:sz w:val="22"/>
          <w:szCs w:val="22"/>
        </w:rPr>
        <w:t xml:space="preserve"> </w:t>
      </w:r>
      <w:r w:rsidRPr="00A13EAC">
        <w:rPr>
          <w:rFonts w:ascii="Times New Roman" w:hAnsi="Times New Roman" w:cs="Times New Roman"/>
          <w:sz w:val="22"/>
          <w:szCs w:val="22"/>
        </w:rPr>
        <w:t xml:space="preserve">or </w:t>
      </w:r>
      <w:r w:rsidRPr="00A13EAC">
        <w:rPr>
          <w:rFonts w:ascii="Times New Roman" w:hAnsi="Times New Roman" w:cs="Times New Roman"/>
          <w:spacing w:val="-1"/>
          <w:sz w:val="22"/>
          <w:szCs w:val="22"/>
        </w:rPr>
        <w:t>regulation of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United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States</w:t>
      </w:r>
      <w:r w:rsidRPr="00A13EAC">
        <w:rPr>
          <w:rFonts w:ascii="Times New Roman" w:hAnsi="Times New Roman" w:cs="Times New Roman"/>
          <w:sz w:val="22"/>
          <w:szCs w:val="22"/>
        </w:rPr>
        <w:t xml:space="preserve"> or</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other </w:t>
      </w:r>
      <w:r w:rsidRPr="00A13EAC">
        <w:rPr>
          <w:rFonts w:ascii="Times New Roman" w:hAnsi="Times New Roman" w:cs="Times New Roman"/>
          <w:spacing w:val="-1"/>
          <w:sz w:val="22"/>
          <w:szCs w:val="22"/>
        </w:rPr>
        <w:t>country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concerning</w:t>
      </w:r>
      <w:r w:rsidRPr="00A13EAC">
        <w:rPr>
          <w:rFonts w:ascii="Times New Roman" w:hAnsi="Times New Roman" w:cs="Times New Roman"/>
          <w:spacing w:val="-1"/>
          <w:sz w:val="22"/>
          <w:szCs w:val="22"/>
        </w:rPr>
        <w:t xml:space="preserve"> narcotic</w:t>
      </w:r>
      <w:r w:rsidRPr="00A13EAC">
        <w:rPr>
          <w:rFonts w:ascii="Times New Roman" w:hAnsi="Times New Roman" w:cs="Times New Roman"/>
          <w:sz w:val="22"/>
          <w:szCs w:val="22"/>
        </w:rPr>
        <w:t xml:space="preserve"> or</w:t>
      </w:r>
      <w:r w:rsidRPr="00A13EAC">
        <w:rPr>
          <w:rFonts w:ascii="Times New Roman" w:hAnsi="Times New Roman" w:cs="Times New Roman"/>
          <w:spacing w:val="61"/>
          <w:sz w:val="22"/>
          <w:szCs w:val="22"/>
        </w:rPr>
        <w:t xml:space="preserve"> </w:t>
      </w:r>
      <w:r w:rsidRPr="00A13EAC">
        <w:rPr>
          <w:rFonts w:ascii="Times New Roman" w:hAnsi="Times New Roman" w:cs="Times New Roman"/>
          <w:spacing w:val="-1"/>
          <w:sz w:val="22"/>
          <w:szCs w:val="22"/>
        </w:rPr>
        <w:t>psychotropic</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drugs</w:t>
      </w:r>
      <w:r w:rsidRPr="00A13EAC">
        <w:rPr>
          <w:rFonts w:ascii="Times New Roman" w:hAnsi="Times New Roman" w:cs="Times New Roman"/>
          <w:sz w:val="22"/>
          <w:szCs w:val="22"/>
        </w:rPr>
        <w:t xml:space="preserve"> or</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other </w:t>
      </w:r>
      <w:r w:rsidRPr="00A13EAC">
        <w:rPr>
          <w:rFonts w:ascii="Times New Roman" w:hAnsi="Times New Roman" w:cs="Times New Roman"/>
          <w:spacing w:val="-1"/>
          <w:sz w:val="22"/>
          <w:szCs w:val="22"/>
        </w:rPr>
        <w:t>controlled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substances.</w:t>
      </w:r>
    </w:p>
    <w:p w:rsidR="0058665E" w:rsidRPr="00A13EAC" w:rsidRDefault="0058665E" w:rsidP="0058665E">
      <w:pPr>
        <w:kinsoku w:val="0"/>
        <w:overflowPunct w:val="0"/>
        <w:spacing w:before="16" w:line="260" w:lineRule="exact"/>
        <w:rPr>
          <w:sz w:val="22"/>
          <w:szCs w:val="22"/>
        </w:rPr>
      </w:pPr>
    </w:p>
    <w:p w:rsidR="0058665E" w:rsidRPr="00A13EAC" w:rsidRDefault="0058665E" w:rsidP="0058665E">
      <w:pPr>
        <w:pStyle w:val="BodyText"/>
        <w:numPr>
          <w:ilvl w:val="0"/>
          <w:numId w:val="27"/>
        </w:numPr>
        <w:tabs>
          <w:tab w:val="left" w:pos="369"/>
        </w:tabs>
        <w:kinsoku w:val="0"/>
        <w:overflowPunct w:val="0"/>
        <w:ind w:right="518"/>
        <w:rPr>
          <w:rFonts w:ascii="Times New Roman" w:hAnsi="Times New Roman" w:cs="Times New Roman"/>
          <w:spacing w:val="-1"/>
          <w:sz w:val="22"/>
          <w:szCs w:val="22"/>
        </w:rPr>
      </w:pPr>
      <w:r w:rsidRPr="00A13EAC">
        <w:rPr>
          <w:rFonts w:ascii="Times New Roman" w:hAnsi="Times New Roman" w:cs="Times New Roman"/>
          <w:sz w:val="22"/>
          <w:szCs w:val="22"/>
        </w:rPr>
        <w:t>I</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am</w:t>
      </w:r>
      <w:r w:rsidRPr="00A13EAC">
        <w:rPr>
          <w:rFonts w:ascii="Times New Roman" w:hAnsi="Times New Roman" w:cs="Times New Roman"/>
          <w:spacing w:val="-1"/>
          <w:sz w:val="22"/>
          <w:szCs w:val="22"/>
        </w:rPr>
        <w:t xml:space="preserve"> not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have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not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been</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illicit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trafficker</w:t>
      </w:r>
      <w:r w:rsidRPr="00A13EAC">
        <w:rPr>
          <w:rFonts w:ascii="Times New Roman" w:hAnsi="Times New Roman" w:cs="Times New Roman"/>
          <w:sz w:val="22"/>
          <w:szCs w:val="22"/>
        </w:rPr>
        <w:t xml:space="preserve"> in 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such</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drug</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or</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controlled</w:t>
      </w:r>
      <w:r w:rsidRPr="00A13EAC">
        <w:rPr>
          <w:rFonts w:ascii="Times New Roman" w:hAnsi="Times New Roman" w:cs="Times New Roman"/>
          <w:spacing w:val="51"/>
          <w:sz w:val="22"/>
          <w:szCs w:val="22"/>
        </w:rPr>
        <w:t xml:space="preserve"> </w:t>
      </w:r>
      <w:r w:rsidRPr="00A13EAC">
        <w:rPr>
          <w:rFonts w:ascii="Times New Roman" w:hAnsi="Times New Roman" w:cs="Times New Roman"/>
          <w:spacing w:val="-1"/>
          <w:sz w:val="22"/>
          <w:szCs w:val="22"/>
        </w:rPr>
        <w:t>substance.</w:t>
      </w:r>
    </w:p>
    <w:p w:rsidR="0058665E" w:rsidRPr="00A13EAC" w:rsidRDefault="0058665E" w:rsidP="0058665E">
      <w:pPr>
        <w:kinsoku w:val="0"/>
        <w:overflowPunct w:val="0"/>
        <w:spacing w:before="17" w:line="260" w:lineRule="exact"/>
        <w:rPr>
          <w:sz w:val="22"/>
          <w:szCs w:val="22"/>
        </w:rPr>
      </w:pPr>
    </w:p>
    <w:p w:rsidR="0058665E" w:rsidRPr="00A13EAC" w:rsidRDefault="0058665E" w:rsidP="0058665E">
      <w:pPr>
        <w:pStyle w:val="BodyText"/>
        <w:numPr>
          <w:ilvl w:val="0"/>
          <w:numId w:val="27"/>
        </w:numPr>
        <w:tabs>
          <w:tab w:val="left" w:pos="369"/>
        </w:tabs>
        <w:kinsoku w:val="0"/>
        <w:overflowPunct w:val="0"/>
        <w:ind w:right="986"/>
        <w:rPr>
          <w:rFonts w:ascii="Times New Roman" w:hAnsi="Times New Roman" w:cs="Times New Roman"/>
          <w:spacing w:val="-1"/>
          <w:sz w:val="22"/>
          <w:szCs w:val="22"/>
        </w:rPr>
      </w:pPr>
      <w:r w:rsidRPr="00A13EAC">
        <w:rPr>
          <w:rFonts w:ascii="Times New Roman" w:hAnsi="Times New Roman" w:cs="Times New Roman"/>
          <w:sz w:val="22"/>
          <w:szCs w:val="22"/>
        </w:rPr>
        <w:t>I</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am</w:t>
      </w:r>
      <w:r w:rsidRPr="00A13EAC">
        <w:rPr>
          <w:rFonts w:ascii="Times New Roman" w:hAnsi="Times New Roman" w:cs="Times New Roman"/>
          <w:spacing w:val="-1"/>
          <w:sz w:val="22"/>
          <w:szCs w:val="22"/>
        </w:rPr>
        <w:t xml:space="preserve"> not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and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have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not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been</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a</w:t>
      </w:r>
      <w:r w:rsidRPr="00A13EAC">
        <w:rPr>
          <w:rFonts w:ascii="Times New Roman" w:hAnsi="Times New Roman" w:cs="Times New Roman"/>
          <w:spacing w:val="1"/>
          <w:sz w:val="22"/>
          <w:szCs w:val="22"/>
        </w:rPr>
        <w:t xml:space="preserve"> </w:t>
      </w:r>
      <w:r w:rsidRPr="00A13EAC">
        <w:rPr>
          <w:rFonts w:ascii="Times New Roman" w:hAnsi="Times New Roman" w:cs="Times New Roman"/>
          <w:spacing w:val="-1"/>
          <w:sz w:val="22"/>
          <w:szCs w:val="22"/>
        </w:rPr>
        <w:t xml:space="preserve">knowing </w:t>
      </w:r>
      <w:r w:rsidRPr="00A13EAC">
        <w:rPr>
          <w:rFonts w:ascii="Times New Roman" w:hAnsi="Times New Roman" w:cs="Times New Roman"/>
          <w:sz w:val="22"/>
          <w:szCs w:val="22"/>
        </w:rPr>
        <w:t xml:space="preserve">assistor, </w:t>
      </w:r>
      <w:r w:rsidRPr="00A13EAC">
        <w:rPr>
          <w:rFonts w:ascii="Times New Roman" w:hAnsi="Times New Roman" w:cs="Times New Roman"/>
          <w:spacing w:val="-1"/>
          <w:sz w:val="22"/>
          <w:szCs w:val="22"/>
        </w:rPr>
        <w:t>abettor,</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conspirator,</w:t>
      </w:r>
      <w:r w:rsidRPr="00A13EAC">
        <w:rPr>
          <w:rFonts w:ascii="Times New Roman" w:hAnsi="Times New Roman" w:cs="Times New Roman"/>
          <w:sz w:val="22"/>
          <w:szCs w:val="22"/>
        </w:rPr>
        <w:t xml:space="preserve"> or</w:t>
      </w:r>
      <w:r w:rsidRPr="00A13EAC">
        <w:rPr>
          <w:rFonts w:ascii="Times New Roman" w:hAnsi="Times New Roman" w:cs="Times New Roman"/>
          <w:spacing w:val="41"/>
          <w:sz w:val="22"/>
          <w:szCs w:val="22"/>
        </w:rPr>
        <w:t xml:space="preserve"> </w:t>
      </w:r>
      <w:r w:rsidRPr="00A13EAC">
        <w:rPr>
          <w:rFonts w:ascii="Times New Roman" w:hAnsi="Times New Roman" w:cs="Times New Roman"/>
          <w:spacing w:val="-1"/>
          <w:sz w:val="22"/>
          <w:szCs w:val="22"/>
        </w:rPr>
        <w:t>colluder</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with</w:t>
      </w:r>
      <w:r w:rsidRPr="00A13EAC">
        <w:rPr>
          <w:rFonts w:ascii="Times New Roman" w:hAnsi="Times New Roman" w:cs="Times New Roman"/>
          <w:sz w:val="22"/>
          <w:szCs w:val="22"/>
        </w:rPr>
        <w:t xml:space="preserve"> others </w:t>
      </w:r>
      <w:r w:rsidRPr="00A13EAC">
        <w:rPr>
          <w:rFonts w:ascii="Times New Roman" w:hAnsi="Times New Roman" w:cs="Times New Roman"/>
          <w:spacing w:val="-1"/>
          <w:sz w:val="22"/>
          <w:szCs w:val="22"/>
        </w:rPr>
        <w:t>in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illicit</w:t>
      </w:r>
      <w:r w:rsidRPr="00A13EAC">
        <w:rPr>
          <w:rFonts w:ascii="Times New Roman" w:hAnsi="Times New Roman" w:cs="Times New Roman"/>
          <w:sz w:val="22"/>
          <w:szCs w:val="22"/>
        </w:rPr>
        <w:t xml:space="preserve"> trafficking</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in </w:t>
      </w:r>
      <w:r w:rsidRPr="00A13EAC">
        <w:rPr>
          <w:rFonts w:ascii="Times New Roman" w:hAnsi="Times New Roman" w:cs="Times New Roman"/>
          <w:spacing w:val="-1"/>
          <w:sz w:val="22"/>
          <w:szCs w:val="22"/>
        </w:rPr>
        <w:t>any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such drug</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or </w:t>
      </w:r>
      <w:r w:rsidRPr="00A13EAC">
        <w:rPr>
          <w:rFonts w:ascii="Times New Roman" w:hAnsi="Times New Roman" w:cs="Times New Roman"/>
          <w:spacing w:val="-1"/>
          <w:sz w:val="22"/>
          <w:szCs w:val="22"/>
        </w:rPr>
        <w:t>substance.</w:t>
      </w:r>
    </w:p>
    <w:p w:rsidR="0058665E" w:rsidRPr="00A13EAC" w:rsidRDefault="0058665E" w:rsidP="0058665E">
      <w:pPr>
        <w:kinsoku w:val="0"/>
        <w:overflowPunct w:val="0"/>
        <w:spacing w:before="16" w:line="260" w:lineRule="exact"/>
        <w:rPr>
          <w:sz w:val="22"/>
          <w:szCs w:val="22"/>
        </w:rPr>
      </w:pPr>
    </w:p>
    <w:p w:rsidR="0058665E" w:rsidRPr="00A13EAC" w:rsidRDefault="0058665E" w:rsidP="0058665E">
      <w:pPr>
        <w:pStyle w:val="BodyText"/>
        <w:tabs>
          <w:tab w:val="left" w:pos="1991"/>
          <w:tab w:val="left" w:pos="5786"/>
        </w:tabs>
        <w:kinsoku w:val="0"/>
        <w:overflowPunct w:val="0"/>
        <w:rPr>
          <w:rFonts w:ascii="Times New Roman" w:hAnsi="Times New Roman" w:cs="Times New Roman"/>
          <w:sz w:val="22"/>
          <w:szCs w:val="22"/>
        </w:rPr>
      </w:pPr>
      <w:r w:rsidRPr="00A13EAC">
        <w:rPr>
          <w:rFonts w:ascii="Times New Roman" w:hAnsi="Times New Roman" w:cs="Times New Roman"/>
          <w:spacing w:val="-1"/>
          <w:sz w:val="22"/>
          <w:szCs w:val="22"/>
        </w:rPr>
        <w:t>Signature:</w:t>
      </w:r>
      <w:r w:rsidRPr="00A13EAC">
        <w:rPr>
          <w:rFonts w:ascii="Times New Roman" w:hAnsi="Times New Roman" w:cs="Times New Roman"/>
          <w:sz w:val="22"/>
          <w:szCs w:val="22"/>
        </w:rPr>
        <w:tab/>
      </w:r>
      <w:r w:rsidRPr="00A13EAC">
        <w:rPr>
          <w:rFonts w:ascii="Times New Roman" w:hAnsi="Times New Roman" w:cs="Times New Roman"/>
          <w:sz w:val="22"/>
          <w:szCs w:val="22"/>
          <w:u w:val="single"/>
        </w:rPr>
        <w:t xml:space="preserve"> </w:t>
      </w:r>
      <w:r w:rsidRPr="00A13EAC">
        <w:rPr>
          <w:rFonts w:ascii="Times New Roman" w:hAnsi="Times New Roman" w:cs="Times New Roman"/>
          <w:sz w:val="22"/>
          <w:szCs w:val="22"/>
          <w:u w:val="single"/>
        </w:rPr>
        <w:tab/>
      </w:r>
    </w:p>
    <w:p w:rsidR="0058665E" w:rsidRPr="00A13EAC" w:rsidRDefault="0058665E" w:rsidP="0058665E">
      <w:pPr>
        <w:kinsoku w:val="0"/>
        <w:overflowPunct w:val="0"/>
        <w:spacing w:before="7" w:line="200" w:lineRule="exact"/>
        <w:rPr>
          <w:sz w:val="22"/>
          <w:szCs w:val="22"/>
        </w:rPr>
      </w:pPr>
    </w:p>
    <w:p w:rsidR="0058665E" w:rsidRPr="00A13EAC" w:rsidRDefault="0058665E" w:rsidP="0058665E">
      <w:pPr>
        <w:pStyle w:val="BodyText"/>
        <w:kinsoku w:val="0"/>
        <w:overflowPunct w:val="0"/>
        <w:spacing w:before="69"/>
        <w:ind w:right="128"/>
        <w:rPr>
          <w:rFonts w:ascii="Times New Roman" w:hAnsi="Times New Roman" w:cs="Times New Roman"/>
          <w:sz w:val="22"/>
          <w:szCs w:val="22"/>
        </w:rPr>
      </w:pPr>
      <w:r>
        <w:rPr>
          <w:noProof/>
        </w:rPr>
        <mc:AlternateContent>
          <mc:Choice Requires="wps">
            <w:drawing>
              <wp:anchor distT="0" distB="0" distL="114300" distR="114300" simplePos="0" relativeHeight="251661312" behindDoc="1" locked="0" layoutInCell="0" allowOverlap="1" wp14:anchorId="34D9953F" wp14:editId="1A3F50C1">
                <wp:simplePos x="0" y="0"/>
                <wp:positionH relativeFrom="page">
                  <wp:posOffset>2343785</wp:posOffset>
                </wp:positionH>
                <wp:positionV relativeFrom="paragraph">
                  <wp:posOffset>212090</wp:posOffset>
                </wp:positionV>
                <wp:extent cx="2371725" cy="12700"/>
                <wp:effectExtent l="0" t="0" r="0" b="0"/>
                <wp:wrapNone/>
                <wp:docPr id="3"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71725" cy="12700"/>
                        </a:xfrm>
                        <a:custGeom>
                          <a:avLst/>
                          <a:gdLst>
                            <a:gd name="T0" fmla="*/ 0 w 3735"/>
                            <a:gd name="T1" fmla="*/ 0 h 20"/>
                            <a:gd name="T2" fmla="*/ 3734 w 3735"/>
                            <a:gd name="T3" fmla="*/ 0 h 20"/>
                          </a:gdLst>
                          <a:ahLst/>
                          <a:cxnLst>
                            <a:cxn ang="0">
                              <a:pos x="T0" y="T1"/>
                            </a:cxn>
                            <a:cxn ang="0">
                              <a:pos x="T2" y="T3"/>
                            </a:cxn>
                          </a:cxnLst>
                          <a:rect l="0" t="0" r="r" b="b"/>
                          <a:pathLst>
                            <a:path w="3735" h="20">
                              <a:moveTo>
                                <a:pt x="0" y="0"/>
                              </a:moveTo>
                              <a:lnTo>
                                <a:pt x="3734"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32C91B1" id="Freeform 5"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4.55pt,16.7pt,371.25pt,16.7pt" coordsize="373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" o:allowincell="f" filled="f" strokeweight=".26669mm">
                <v:path arrowok="t" o:connecttype="custom" o:connectlocs="0,0;2371090,0" o:connectangles="0,0"/>
                <w10:wrap anchorx="page"/>
              </v:polyline>
            </w:pict>
          </mc:Fallback>
        </mc:AlternateContent>
      </w:r>
      <w:r w:rsidRPr="00A13EAC">
        <w:rPr>
          <w:rFonts w:ascii="Times New Roman" w:hAnsi="Times New Roman" w:cs="Times New Roman"/>
          <w:sz w:val="22"/>
          <w:szCs w:val="22"/>
        </w:rPr>
        <w:t>Date:</w:t>
      </w:r>
    </w:p>
    <w:p w:rsidR="0058665E" w:rsidRPr="00A13EAC" w:rsidRDefault="0058665E" w:rsidP="0058665E">
      <w:pPr>
        <w:kinsoku w:val="0"/>
        <w:overflowPunct w:val="0"/>
        <w:spacing w:before="7" w:line="200" w:lineRule="exact"/>
        <w:rPr>
          <w:sz w:val="22"/>
          <w:szCs w:val="22"/>
        </w:rPr>
      </w:pPr>
    </w:p>
    <w:p w:rsidR="0058665E" w:rsidRPr="00A13EAC" w:rsidRDefault="0058665E" w:rsidP="0058665E">
      <w:pPr>
        <w:pStyle w:val="BodyText"/>
        <w:tabs>
          <w:tab w:val="left" w:pos="1991"/>
          <w:tab w:val="left" w:pos="5786"/>
        </w:tabs>
        <w:kinsoku w:val="0"/>
        <w:overflowPunct w:val="0"/>
        <w:spacing w:before="69"/>
        <w:rPr>
          <w:rFonts w:ascii="Times New Roman" w:hAnsi="Times New Roman" w:cs="Times New Roman"/>
          <w:sz w:val="22"/>
          <w:szCs w:val="22"/>
        </w:rPr>
      </w:pPr>
      <w:r w:rsidRPr="00A13EAC">
        <w:rPr>
          <w:rFonts w:ascii="Times New Roman" w:hAnsi="Times New Roman" w:cs="Times New Roman"/>
          <w:sz w:val="22"/>
          <w:szCs w:val="22"/>
        </w:rPr>
        <w:t>Name:</w:t>
      </w:r>
      <w:r w:rsidRPr="00A13EAC">
        <w:rPr>
          <w:rFonts w:ascii="Times New Roman" w:hAnsi="Times New Roman" w:cs="Times New Roman"/>
          <w:sz w:val="22"/>
          <w:szCs w:val="22"/>
        </w:rPr>
        <w:tab/>
      </w:r>
      <w:r w:rsidRPr="00A13EAC">
        <w:rPr>
          <w:rFonts w:ascii="Times New Roman" w:hAnsi="Times New Roman" w:cs="Times New Roman"/>
          <w:sz w:val="22"/>
          <w:szCs w:val="22"/>
          <w:u w:val="single"/>
        </w:rPr>
        <w:t xml:space="preserve"> </w:t>
      </w:r>
      <w:r w:rsidRPr="00A13EAC">
        <w:rPr>
          <w:rFonts w:ascii="Times New Roman" w:hAnsi="Times New Roman" w:cs="Times New Roman"/>
          <w:sz w:val="22"/>
          <w:szCs w:val="22"/>
          <w:u w:val="single"/>
        </w:rPr>
        <w:tab/>
      </w:r>
    </w:p>
    <w:p w:rsidR="0058665E" w:rsidRPr="00A13EAC" w:rsidRDefault="0058665E" w:rsidP="0058665E">
      <w:pPr>
        <w:kinsoku w:val="0"/>
        <w:overflowPunct w:val="0"/>
        <w:spacing w:before="7" w:line="200" w:lineRule="exact"/>
        <w:rPr>
          <w:sz w:val="22"/>
          <w:szCs w:val="22"/>
        </w:rPr>
      </w:pPr>
    </w:p>
    <w:p w:rsidR="0058665E" w:rsidRPr="00A13EAC" w:rsidRDefault="0058665E" w:rsidP="0058665E">
      <w:pPr>
        <w:pStyle w:val="BodyText"/>
        <w:tabs>
          <w:tab w:val="left" w:pos="1991"/>
          <w:tab w:val="left" w:pos="5786"/>
        </w:tabs>
        <w:kinsoku w:val="0"/>
        <w:overflowPunct w:val="0"/>
        <w:spacing w:before="69"/>
        <w:rPr>
          <w:rFonts w:ascii="Times New Roman" w:hAnsi="Times New Roman" w:cs="Times New Roman"/>
          <w:sz w:val="22"/>
          <w:szCs w:val="22"/>
        </w:rPr>
      </w:pPr>
      <w:r w:rsidRPr="00A13EAC">
        <w:rPr>
          <w:rFonts w:ascii="Times New Roman" w:hAnsi="Times New Roman" w:cs="Times New Roman"/>
          <w:spacing w:val="-1"/>
          <w:sz w:val="22"/>
          <w:szCs w:val="22"/>
        </w:rPr>
        <w:t>Title/Position:</w:t>
      </w:r>
      <w:r w:rsidRPr="00A13EAC">
        <w:rPr>
          <w:rFonts w:ascii="Times New Roman" w:hAnsi="Times New Roman" w:cs="Times New Roman"/>
          <w:sz w:val="22"/>
          <w:szCs w:val="22"/>
        </w:rPr>
        <w:tab/>
      </w:r>
      <w:r w:rsidRPr="00A13EAC">
        <w:rPr>
          <w:rFonts w:ascii="Times New Roman" w:hAnsi="Times New Roman" w:cs="Times New Roman"/>
          <w:sz w:val="22"/>
          <w:szCs w:val="22"/>
          <w:u w:val="single"/>
        </w:rPr>
        <w:t xml:space="preserve"> </w:t>
      </w:r>
      <w:r w:rsidRPr="00A13EAC">
        <w:rPr>
          <w:rFonts w:ascii="Times New Roman" w:hAnsi="Times New Roman" w:cs="Times New Roman"/>
          <w:sz w:val="22"/>
          <w:szCs w:val="22"/>
          <w:u w:val="single"/>
        </w:rPr>
        <w:tab/>
      </w:r>
    </w:p>
    <w:p w:rsidR="0058665E" w:rsidRPr="00A13EAC" w:rsidRDefault="0058665E" w:rsidP="0058665E">
      <w:pPr>
        <w:kinsoku w:val="0"/>
        <w:overflowPunct w:val="0"/>
        <w:spacing w:before="7" w:line="200" w:lineRule="exact"/>
        <w:rPr>
          <w:sz w:val="22"/>
          <w:szCs w:val="22"/>
        </w:rPr>
      </w:pPr>
    </w:p>
    <w:p w:rsidR="0058665E" w:rsidRPr="00A13EAC" w:rsidRDefault="0058665E" w:rsidP="0058665E">
      <w:pPr>
        <w:pStyle w:val="BodyText"/>
        <w:tabs>
          <w:tab w:val="left" w:pos="1991"/>
          <w:tab w:val="left" w:pos="5786"/>
        </w:tabs>
        <w:kinsoku w:val="0"/>
        <w:overflowPunct w:val="0"/>
        <w:spacing w:before="69"/>
        <w:rPr>
          <w:rFonts w:ascii="Times New Roman" w:hAnsi="Times New Roman" w:cs="Times New Roman"/>
          <w:sz w:val="22"/>
          <w:szCs w:val="22"/>
        </w:rPr>
      </w:pPr>
      <w:r w:rsidRPr="00A13EAC">
        <w:rPr>
          <w:rFonts w:ascii="Times New Roman" w:hAnsi="Times New Roman" w:cs="Times New Roman"/>
          <w:spacing w:val="-1"/>
          <w:sz w:val="22"/>
          <w:szCs w:val="22"/>
        </w:rPr>
        <w:t>Organization:</w:t>
      </w:r>
      <w:r w:rsidRPr="00A13EAC">
        <w:rPr>
          <w:rFonts w:ascii="Times New Roman" w:hAnsi="Times New Roman" w:cs="Times New Roman"/>
          <w:sz w:val="22"/>
          <w:szCs w:val="22"/>
        </w:rPr>
        <w:tab/>
      </w:r>
      <w:r w:rsidRPr="00A13EAC">
        <w:rPr>
          <w:rFonts w:ascii="Times New Roman" w:hAnsi="Times New Roman" w:cs="Times New Roman"/>
          <w:sz w:val="22"/>
          <w:szCs w:val="22"/>
          <w:u w:val="single"/>
        </w:rPr>
        <w:t xml:space="preserve"> </w:t>
      </w:r>
      <w:r w:rsidRPr="00A13EAC">
        <w:rPr>
          <w:rFonts w:ascii="Times New Roman" w:hAnsi="Times New Roman" w:cs="Times New Roman"/>
          <w:sz w:val="22"/>
          <w:szCs w:val="22"/>
          <w:u w:val="single"/>
        </w:rPr>
        <w:tab/>
      </w:r>
    </w:p>
    <w:p w:rsidR="0058665E" w:rsidRPr="00A13EAC" w:rsidRDefault="0058665E" w:rsidP="0058665E">
      <w:pPr>
        <w:kinsoku w:val="0"/>
        <w:overflowPunct w:val="0"/>
        <w:spacing w:before="7" w:line="200" w:lineRule="exact"/>
        <w:rPr>
          <w:sz w:val="22"/>
          <w:szCs w:val="22"/>
        </w:rPr>
      </w:pPr>
    </w:p>
    <w:p w:rsidR="0058665E" w:rsidRPr="00A13EAC" w:rsidRDefault="0058665E" w:rsidP="0058665E">
      <w:pPr>
        <w:pStyle w:val="BodyText"/>
        <w:tabs>
          <w:tab w:val="left" w:pos="1991"/>
          <w:tab w:val="left" w:pos="5786"/>
        </w:tabs>
        <w:kinsoku w:val="0"/>
        <w:overflowPunct w:val="0"/>
        <w:spacing w:before="69"/>
        <w:rPr>
          <w:rFonts w:ascii="Times New Roman" w:hAnsi="Times New Roman" w:cs="Times New Roman"/>
          <w:sz w:val="22"/>
          <w:szCs w:val="22"/>
        </w:rPr>
      </w:pPr>
      <w:r w:rsidRPr="00A13EAC">
        <w:rPr>
          <w:rFonts w:ascii="Times New Roman" w:hAnsi="Times New Roman" w:cs="Times New Roman"/>
          <w:sz w:val="22"/>
          <w:szCs w:val="22"/>
        </w:rPr>
        <w:t>Address:</w:t>
      </w:r>
      <w:r w:rsidRPr="00A13EAC">
        <w:rPr>
          <w:rFonts w:ascii="Times New Roman" w:hAnsi="Times New Roman" w:cs="Times New Roman"/>
          <w:sz w:val="22"/>
          <w:szCs w:val="22"/>
        </w:rPr>
        <w:tab/>
      </w:r>
      <w:r w:rsidRPr="00A13EAC">
        <w:rPr>
          <w:rFonts w:ascii="Times New Roman" w:hAnsi="Times New Roman" w:cs="Times New Roman"/>
          <w:sz w:val="22"/>
          <w:szCs w:val="22"/>
          <w:u w:val="single"/>
        </w:rPr>
        <w:t xml:space="preserve"> </w:t>
      </w:r>
      <w:r w:rsidRPr="00A13EAC">
        <w:rPr>
          <w:rFonts w:ascii="Times New Roman" w:hAnsi="Times New Roman" w:cs="Times New Roman"/>
          <w:sz w:val="22"/>
          <w:szCs w:val="22"/>
          <w:u w:val="single"/>
        </w:rPr>
        <w:tab/>
      </w:r>
    </w:p>
    <w:p w:rsidR="0058665E" w:rsidRPr="00A13EAC" w:rsidRDefault="0058665E" w:rsidP="0058665E">
      <w:pPr>
        <w:kinsoku w:val="0"/>
        <w:overflowPunct w:val="0"/>
        <w:spacing w:before="9" w:line="150" w:lineRule="exact"/>
        <w:rPr>
          <w:sz w:val="22"/>
          <w:szCs w:val="22"/>
        </w:rPr>
      </w:pPr>
    </w:p>
    <w:p w:rsidR="0058665E" w:rsidRPr="00A13EAC" w:rsidRDefault="0058665E" w:rsidP="0058665E">
      <w:pPr>
        <w:kinsoku w:val="0"/>
        <w:overflowPunct w:val="0"/>
        <w:spacing w:line="200" w:lineRule="exact"/>
        <w:rPr>
          <w:sz w:val="22"/>
          <w:szCs w:val="22"/>
        </w:rPr>
      </w:pPr>
    </w:p>
    <w:p w:rsidR="0058665E" w:rsidRPr="00A13EAC" w:rsidRDefault="0058665E" w:rsidP="0058665E">
      <w:pPr>
        <w:kinsoku w:val="0"/>
        <w:overflowPunct w:val="0"/>
        <w:spacing w:line="200" w:lineRule="exact"/>
        <w:rPr>
          <w:sz w:val="22"/>
          <w:szCs w:val="22"/>
        </w:rPr>
      </w:pPr>
    </w:p>
    <w:p w:rsidR="0058665E" w:rsidRPr="00A13EAC" w:rsidRDefault="0058665E" w:rsidP="0058665E">
      <w:pPr>
        <w:kinsoku w:val="0"/>
        <w:overflowPunct w:val="0"/>
        <w:spacing w:line="200" w:lineRule="exact"/>
        <w:rPr>
          <w:sz w:val="22"/>
          <w:szCs w:val="22"/>
        </w:rPr>
      </w:pPr>
    </w:p>
    <w:p w:rsidR="0058665E" w:rsidRPr="00A13EAC" w:rsidRDefault="0058665E" w:rsidP="0058665E">
      <w:pPr>
        <w:pStyle w:val="BodyText"/>
        <w:tabs>
          <w:tab w:val="left" w:pos="1991"/>
          <w:tab w:val="left" w:pos="5786"/>
        </w:tabs>
        <w:kinsoku w:val="0"/>
        <w:overflowPunct w:val="0"/>
        <w:spacing w:before="69"/>
        <w:rPr>
          <w:rFonts w:ascii="Times New Roman" w:hAnsi="Times New Roman" w:cs="Times New Roman"/>
          <w:sz w:val="22"/>
          <w:szCs w:val="22"/>
        </w:rPr>
      </w:pPr>
      <w:r>
        <w:rPr>
          <w:noProof/>
        </w:rPr>
        <mc:AlternateContent>
          <mc:Choice Requires="wps">
            <w:drawing>
              <wp:anchor distT="0" distB="0" distL="114300" distR="114300" simplePos="0" relativeHeight="251662336" behindDoc="1" locked="0" layoutInCell="0" allowOverlap="1" wp14:anchorId="0A09BECE" wp14:editId="32E98B46">
                <wp:simplePos x="0" y="0"/>
                <wp:positionH relativeFrom="page">
                  <wp:posOffset>2343785</wp:posOffset>
                </wp:positionH>
                <wp:positionV relativeFrom="paragraph">
                  <wp:posOffset>-137795</wp:posOffset>
                </wp:positionV>
                <wp:extent cx="2371725" cy="1270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71725" cy="12700"/>
                        </a:xfrm>
                        <a:custGeom>
                          <a:avLst/>
                          <a:gdLst>
                            <a:gd name="T0" fmla="*/ 0 w 3735"/>
                            <a:gd name="T1" fmla="*/ 0 h 20"/>
                            <a:gd name="T2" fmla="*/ 3734 w 3735"/>
                            <a:gd name="T3" fmla="*/ 0 h 20"/>
                          </a:gdLst>
                          <a:ahLst/>
                          <a:cxnLst>
                            <a:cxn ang="0">
                              <a:pos x="T0" y="T1"/>
                            </a:cxn>
                            <a:cxn ang="0">
                              <a:pos x="T2" y="T3"/>
                            </a:cxn>
                          </a:cxnLst>
                          <a:rect l="0" t="0" r="r" b="b"/>
                          <a:pathLst>
                            <a:path w="3735" h="20">
                              <a:moveTo>
                                <a:pt x="0" y="0"/>
                              </a:moveTo>
                              <a:lnTo>
                                <a:pt x="3734"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25C62A2" id="Freeform 6"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4.55pt,-10.85pt,371.25pt,-10.85pt" coordsize="373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" o:allowincell="f" filled="f" strokeweight=".26669mm">
                <v:path arrowok="t" o:connecttype="custom" o:connectlocs="0,0;2371090,0" o:connectangles="0,0"/>
                <w10:wrap anchorx="page"/>
              </v:polyline>
            </w:pict>
          </mc:Fallback>
        </mc:AlternateContent>
      </w:r>
      <w:r w:rsidRPr="00A13EAC">
        <w:rPr>
          <w:rFonts w:ascii="Times New Roman" w:hAnsi="Times New Roman" w:cs="Times New Roman"/>
          <w:sz w:val="22"/>
          <w:szCs w:val="22"/>
        </w:rPr>
        <w:t xml:space="preserve">Date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Birth:</w:t>
      </w:r>
      <w:r w:rsidRPr="00A13EAC">
        <w:rPr>
          <w:rFonts w:ascii="Times New Roman" w:hAnsi="Times New Roman" w:cs="Times New Roman"/>
          <w:sz w:val="22"/>
          <w:szCs w:val="22"/>
        </w:rPr>
        <w:tab/>
      </w:r>
      <w:r w:rsidRPr="00A13EAC">
        <w:rPr>
          <w:rFonts w:ascii="Times New Roman" w:hAnsi="Times New Roman" w:cs="Times New Roman"/>
          <w:sz w:val="22"/>
          <w:szCs w:val="22"/>
          <w:u w:val="single"/>
        </w:rPr>
        <w:t xml:space="preserve"> </w:t>
      </w:r>
      <w:r w:rsidRPr="00A13EAC">
        <w:rPr>
          <w:rFonts w:ascii="Times New Roman" w:hAnsi="Times New Roman" w:cs="Times New Roman"/>
          <w:sz w:val="22"/>
          <w:szCs w:val="22"/>
          <w:u w:val="single"/>
        </w:rPr>
        <w:tab/>
      </w:r>
    </w:p>
    <w:p w:rsidR="0058665E" w:rsidRPr="00A13EAC" w:rsidRDefault="0058665E" w:rsidP="0058665E">
      <w:pPr>
        <w:kinsoku w:val="0"/>
        <w:overflowPunct w:val="0"/>
        <w:spacing w:before="7" w:line="200" w:lineRule="exact"/>
        <w:rPr>
          <w:sz w:val="22"/>
          <w:szCs w:val="22"/>
        </w:rPr>
      </w:pPr>
    </w:p>
    <w:p w:rsidR="0058665E" w:rsidRPr="00A13EAC" w:rsidRDefault="0058665E" w:rsidP="0058665E">
      <w:pPr>
        <w:pStyle w:val="BodyText"/>
        <w:kinsoku w:val="0"/>
        <w:overflowPunct w:val="0"/>
        <w:spacing w:before="69"/>
        <w:ind w:right="128"/>
        <w:rPr>
          <w:rFonts w:ascii="Times New Roman" w:hAnsi="Times New Roman" w:cs="Times New Roman"/>
          <w:sz w:val="22"/>
          <w:szCs w:val="22"/>
        </w:rPr>
      </w:pPr>
      <w:r w:rsidRPr="00A13EAC">
        <w:rPr>
          <w:rFonts w:ascii="Times New Roman" w:hAnsi="Times New Roman" w:cs="Times New Roman"/>
          <w:sz w:val="22"/>
          <w:szCs w:val="22"/>
        </w:rPr>
        <w:t>NOTICE:</w:t>
      </w:r>
    </w:p>
    <w:p w:rsidR="0058665E" w:rsidRPr="00A13EAC" w:rsidRDefault="0058665E" w:rsidP="0058665E">
      <w:pPr>
        <w:kinsoku w:val="0"/>
        <w:overflowPunct w:val="0"/>
        <w:spacing w:before="16" w:line="260" w:lineRule="exact"/>
        <w:rPr>
          <w:sz w:val="22"/>
          <w:szCs w:val="22"/>
        </w:rPr>
      </w:pPr>
    </w:p>
    <w:p w:rsidR="0058665E" w:rsidRPr="00A13EAC" w:rsidRDefault="0058665E" w:rsidP="0058665E">
      <w:pPr>
        <w:pStyle w:val="BodyText"/>
        <w:numPr>
          <w:ilvl w:val="0"/>
          <w:numId w:val="28"/>
        </w:numPr>
        <w:tabs>
          <w:tab w:val="left" w:pos="369"/>
        </w:tabs>
        <w:kinsoku w:val="0"/>
        <w:overflowPunct w:val="0"/>
        <w:ind w:right="265"/>
        <w:rPr>
          <w:rFonts w:ascii="Times New Roman" w:hAnsi="Times New Roman" w:cs="Times New Roman"/>
          <w:spacing w:val="-1"/>
          <w:sz w:val="22"/>
          <w:szCs w:val="22"/>
        </w:rPr>
      </w:pPr>
      <w:r w:rsidRPr="00A13EAC">
        <w:rPr>
          <w:rFonts w:ascii="Times New Roman" w:hAnsi="Times New Roman" w:cs="Times New Roman"/>
          <w:spacing w:val="-1"/>
          <w:sz w:val="22"/>
          <w:szCs w:val="22"/>
        </w:rPr>
        <w:t>You</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are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required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to</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sign</w:t>
      </w:r>
      <w:r w:rsidRPr="00A13EAC">
        <w:rPr>
          <w:rFonts w:ascii="Times New Roman" w:hAnsi="Times New Roman" w:cs="Times New Roman"/>
          <w:sz w:val="22"/>
          <w:szCs w:val="22"/>
        </w:rPr>
        <w:t xml:space="preserve"> this </w:t>
      </w:r>
      <w:r w:rsidRPr="00A13EAC">
        <w:rPr>
          <w:rFonts w:ascii="Times New Roman" w:hAnsi="Times New Roman" w:cs="Times New Roman"/>
          <w:spacing w:val="-1"/>
          <w:sz w:val="22"/>
          <w:szCs w:val="22"/>
        </w:rPr>
        <w:t>Certification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under</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the</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provisions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z w:val="22"/>
          <w:szCs w:val="22"/>
        </w:rPr>
        <w:t xml:space="preserve"> 22 CFR</w:t>
      </w:r>
      <w:r w:rsidRPr="00A13EAC">
        <w:rPr>
          <w:rFonts w:ascii="Times New Roman" w:hAnsi="Times New Roman" w:cs="Times New Roman"/>
          <w:spacing w:val="-1"/>
          <w:sz w:val="22"/>
          <w:szCs w:val="22"/>
        </w:rPr>
        <w:t xml:space="preserve"> </w:t>
      </w:r>
      <w:r w:rsidRPr="00A13EAC">
        <w:rPr>
          <w:rFonts w:ascii="Times New Roman" w:hAnsi="Times New Roman" w:cs="Times New Roman"/>
          <w:sz w:val="22"/>
          <w:szCs w:val="22"/>
        </w:rPr>
        <w:t>Part</w:t>
      </w:r>
      <w:r w:rsidRPr="00A13EAC">
        <w:rPr>
          <w:rFonts w:ascii="Times New Roman" w:hAnsi="Times New Roman" w:cs="Times New Roman"/>
          <w:spacing w:val="63"/>
          <w:sz w:val="22"/>
          <w:szCs w:val="22"/>
        </w:rPr>
        <w:t xml:space="preserve"> </w:t>
      </w:r>
      <w:r w:rsidRPr="00A13EAC">
        <w:rPr>
          <w:rFonts w:ascii="Times New Roman" w:hAnsi="Times New Roman" w:cs="Times New Roman"/>
          <w:sz w:val="22"/>
          <w:szCs w:val="22"/>
        </w:rPr>
        <w:t>140,</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Prohibition</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on</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Assistance</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to</w:t>
      </w:r>
      <w:r w:rsidRPr="00A13EAC">
        <w:rPr>
          <w:rFonts w:ascii="Times New Roman" w:hAnsi="Times New Roman" w:cs="Times New Roman"/>
          <w:spacing w:val="5"/>
          <w:sz w:val="22"/>
          <w:szCs w:val="22"/>
        </w:rPr>
        <w:t xml:space="preserve"> </w:t>
      </w:r>
      <w:r w:rsidRPr="00A13EAC">
        <w:rPr>
          <w:rFonts w:ascii="Times New Roman" w:hAnsi="Times New Roman" w:cs="Times New Roman"/>
          <w:spacing w:val="-1"/>
          <w:sz w:val="22"/>
          <w:szCs w:val="22"/>
        </w:rPr>
        <w:t>Drug</w:t>
      </w:r>
      <w:r w:rsidRPr="00A13EAC">
        <w:rPr>
          <w:rFonts w:ascii="Times New Roman" w:hAnsi="Times New Roman" w:cs="Times New Roman"/>
          <w:spacing w:val="-4"/>
          <w:sz w:val="22"/>
          <w:szCs w:val="22"/>
        </w:rPr>
        <w:t xml:space="preserve"> </w:t>
      </w:r>
      <w:r w:rsidRPr="00A13EAC">
        <w:rPr>
          <w:rFonts w:ascii="Times New Roman" w:hAnsi="Times New Roman" w:cs="Times New Roman"/>
          <w:spacing w:val="-1"/>
          <w:sz w:val="22"/>
          <w:szCs w:val="22"/>
        </w:rPr>
        <w:t>Traffickers.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These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regulations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were</w:t>
      </w:r>
      <w:r w:rsidRPr="00A13EAC">
        <w:rPr>
          <w:rFonts w:ascii="Times New Roman" w:hAnsi="Times New Roman" w:cs="Times New Roman"/>
          <w:spacing w:val="77"/>
          <w:sz w:val="22"/>
          <w:szCs w:val="22"/>
        </w:rPr>
        <w:t xml:space="preserve"> </w:t>
      </w:r>
      <w:r w:rsidRPr="00A13EAC">
        <w:rPr>
          <w:rFonts w:ascii="Times New Roman" w:hAnsi="Times New Roman" w:cs="Times New Roman"/>
          <w:sz w:val="22"/>
          <w:szCs w:val="22"/>
        </w:rPr>
        <w:t>issued</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by</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 xml:space="preserve">the </w:t>
      </w:r>
      <w:r w:rsidRPr="00A13EAC">
        <w:rPr>
          <w:rFonts w:ascii="Times New Roman" w:hAnsi="Times New Roman" w:cs="Times New Roman"/>
          <w:spacing w:val="-1"/>
          <w:sz w:val="22"/>
          <w:szCs w:val="22"/>
        </w:rPr>
        <w:t>Department</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State and</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require</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that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certain</w:t>
      </w:r>
      <w:r w:rsidRPr="00A13EAC">
        <w:rPr>
          <w:rFonts w:ascii="Times New Roman" w:hAnsi="Times New Roman" w:cs="Times New Roman"/>
          <w:sz w:val="22"/>
          <w:szCs w:val="22"/>
        </w:rPr>
        <w:t xml:space="preserve"> key</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individuals</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of</w:t>
      </w:r>
      <w:r w:rsidRPr="00A13EAC">
        <w:rPr>
          <w:rFonts w:ascii="Times New Roman" w:hAnsi="Times New Roman" w:cs="Times New Roman"/>
          <w:spacing w:val="67"/>
          <w:sz w:val="22"/>
          <w:szCs w:val="22"/>
        </w:rPr>
        <w:t xml:space="preserve"> </w:t>
      </w:r>
      <w:r w:rsidRPr="00A13EAC">
        <w:rPr>
          <w:rFonts w:ascii="Times New Roman" w:hAnsi="Times New Roman" w:cs="Times New Roman"/>
          <w:spacing w:val="-1"/>
          <w:sz w:val="22"/>
          <w:szCs w:val="22"/>
        </w:rPr>
        <w:t>organizations</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must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sign</w:t>
      </w:r>
      <w:r w:rsidRPr="00A13EAC">
        <w:rPr>
          <w:rFonts w:ascii="Times New Roman" w:hAnsi="Times New Roman" w:cs="Times New Roman"/>
          <w:sz w:val="22"/>
          <w:szCs w:val="22"/>
        </w:rPr>
        <w:t xml:space="preserve"> this </w:t>
      </w:r>
      <w:r w:rsidRPr="00A13EAC">
        <w:rPr>
          <w:rFonts w:ascii="Times New Roman" w:hAnsi="Times New Roman" w:cs="Times New Roman"/>
          <w:spacing w:val="-1"/>
          <w:sz w:val="22"/>
          <w:szCs w:val="22"/>
        </w:rPr>
        <w:t>Certification.</w:t>
      </w:r>
    </w:p>
    <w:p w:rsidR="0058665E" w:rsidRPr="00A13EAC" w:rsidRDefault="0058665E" w:rsidP="0058665E">
      <w:pPr>
        <w:kinsoku w:val="0"/>
        <w:overflowPunct w:val="0"/>
        <w:spacing w:before="16" w:line="260" w:lineRule="exact"/>
        <w:rPr>
          <w:sz w:val="22"/>
          <w:szCs w:val="22"/>
        </w:rPr>
      </w:pPr>
    </w:p>
    <w:p w:rsidR="0058665E" w:rsidRPr="00A13EAC" w:rsidRDefault="0058665E" w:rsidP="0058665E">
      <w:pPr>
        <w:pStyle w:val="BodyText"/>
        <w:numPr>
          <w:ilvl w:val="0"/>
          <w:numId w:val="28"/>
        </w:numPr>
        <w:tabs>
          <w:tab w:val="left" w:pos="369"/>
        </w:tabs>
        <w:kinsoku w:val="0"/>
        <w:overflowPunct w:val="0"/>
        <w:ind w:right="455"/>
        <w:rPr>
          <w:rFonts w:ascii="Times New Roman" w:hAnsi="Times New Roman" w:cs="Times New Roman"/>
          <w:spacing w:val="-1"/>
          <w:sz w:val="22"/>
          <w:szCs w:val="22"/>
        </w:rPr>
      </w:pPr>
      <w:r w:rsidRPr="00A13EAC">
        <w:rPr>
          <w:rFonts w:ascii="Times New Roman" w:hAnsi="Times New Roman" w:cs="Times New Roman"/>
          <w:spacing w:val="-1"/>
          <w:sz w:val="22"/>
          <w:szCs w:val="22"/>
        </w:rPr>
        <w:t>If</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you</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make</w:t>
      </w:r>
      <w:r w:rsidRPr="00A13EAC">
        <w:rPr>
          <w:rFonts w:ascii="Times New Roman" w:hAnsi="Times New Roman" w:cs="Times New Roman"/>
          <w:sz w:val="22"/>
          <w:szCs w:val="22"/>
        </w:rPr>
        <w:t xml:space="preserve"> a</w:t>
      </w:r>
      <w:r w:rsidRPr="00A13EAC">
        <w:rPr>
          <w:rFonts w:ascii="Times New Roman" w:hAnsi="Times New Roman" w:cs="Times New Roman"/>
          <w:spacing w:val="-3"/>
          <w:sz w:val="22"/>
          <w:szCs w:val="22"/>
        </w:rPr>
        <w:t xml:space="preserve"> </w:t>
      </w:r>
      <w:r w:rsidRPr="00A13EAC">
        <w:rPr>
          <w:rFonts w:ascii="Times New Roman" w:hAnsi="Times New Roman" w:cs="Times New Roman"/>
          <w:sz w:val="22"/>
          <w:szCs w:val="22"/>
        </w:rPr>
        <w:t>false</w:t>
      </w:r>
      <w:r w:rsidRPr="00A13EAC">
        <w:rPr>
          <w:rFonts w:ascii="Times New Roman" w:hAnsi="Times New Roman" w:cs="Times New Roman"/>
          <w:spacing w:val="-4"/>
          <w:sz w:val="22"/>
          <w:szCs w:val="22"/>
        </w:rPr>
        <w:t xml:space="preserve"> </w:t>
      </w:r>
      <w:r w:rsidRPr="00A13EAC">
        <w:rPr>
          <w:rFonts w:ascii="Times New Roman" w:hAnsi="Times New Roman" w:cs="Times New Roman"/>
          <w:spacing w:val="-1"/>
          <w:sz w:val="22"/>
          <w:szCs w:val="22"/>
        </w:rPr>
        <w:t>Certification</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you</w:t>
      </w:r>
      <w:r w:rsidRPr="00A13EAC">
        <w:rPr>
          <w:rFonts w:ascii="Times New Roman" w:hAnsi="Times New Roman" w:cs="Times New Roman"/>
          <w:spacing w:val="-2"/>
          <w:sz w:val="22"/>
          <w:szCs w:val="22"/>
        </w:rPr>
        <w:t xml:space="preserve"> </w:t>
      </w:r>
      <w:r w:rsidRPr="00A13EAC">
        <w:rPr>
          <w:rFonts w:ascii="Times New Roman" w:hAnsi="Times New Roman" w:cs="Times New Roman"/>
          <w:sz w:val="22"/>
          <w:szCs w:val="22"/>
        </w:rPr>
        <w:t xml:space="preserve">are </w:t>
      </w:r>
      <w:r w:rsidRPr="00A13EAC">
        <w:rPr>
          <w:rFonts w:ascii="Times New Roman" w:hAnsi="Times New Roman" w:cs="Times New Roman"/>
          <w:spacing w:val="-1"/>
          <w:sz w:val="22"/>
          <w:szCs w:val="22"/>
        </w:rPr>
        <w:t>subject</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to</w:t>
      </w:r>
      <w:r w:rsidRPr="00A13EAC">
        <w:rPr>
          <w:rFonts w:ascii="Times New Roman" w:hAnsi="Times New Roman" w:cs="Times New Roman"/>
          <w:sz w:val="22"/>
          <w:szCs w:val="22"/>
        </w:rPr>
        <w:t xml:space="preserve"> U.S. </w:t>
      </w:r>
      <w:r w:rsidRPr="00A13EAC">
        <w:rPr>
          <w:rFonts w:ascii="Times New Roman" w:hAnsi="Times New Roman" w:cs="Times New Roman"/>
          <w:spacing w:val="-1"/>
          <w:sz w:val="22"/>
          <w:szCs w:val="22"/>
        </w:rPr>
        <w:t>criminal</w:t>
      </w:r>
      <w:r w:rsidRPr="00A13EAC">
        <w:rPr>
          <w:rFonts w:ascii="Times New Roman" w:hAnsi="Times New Roman" w:cs="Times New Roman"/>
          <w:spacing w:val="-3"/>
          <w:sz w:val="22"/>
          <w:szCs w:val="22"/>
        </w:rPr>
        <w:t xml:space="preserve"> </w:t>
      </w:r>
      <w:r w:rsidRPr="00A13EAC">
        <w:rPr>
          <w:rFonts w:ascii="Times New Roman" w:hAnsi="Times New Roman" w:cs="Times New Roman"/>
          <w:spacing w:val="-1"/>
          <w:sz w:val="22"/>
          <w:szCs w:val="22"/>
        </w:rPr>
        <w:t>prosecution</w:t>
      </w:r>
      <w:r w:rsidRPr="00A13EAC">
        <w:rPr>
          <w:rFonts w:ascii="Times New Roman" w:hAnsi="Times New Roman" w:cs="Times New Roman"/>
          <w:spacing w:val="75"/>
          <w:sz w:val="22"/>
          <w:szCs w:val="22"/>
        </w:rPr>
        <w:t xml:space="preserve"> </w:t>
      </w:r>
      <w:r w:rsidRPr="00A13EAC">
        <w:rPr>
          <w:rFonts w:ascii="Times New Roman" w:hAnsi="Times New Roman" w:cs="Times New Roman"/>
          <w:spacing w:val="-1"/>
          <w:sz w:val="22"/>
          <w:szCs w:val="22"/>
        </w:rPr>
        <w:t>under</w:t>
      </w:r>
      <w:r w:rsidRPr="00A13EAC">
        <w:rPr>
          <w:rFonts w:ascii="Times New Roman" w:hAnsi="Times New Roman" w:cs="Times New Roman"/>
          <w:sz w:val="22"/>
          <w:szCs w:val="22"/>
        </w:rPr>
        <w:t xml:space="preserve"> 18</w:t>
      </w:r>
      <w:r w:rsidRPr="00A13EAC">
        <w:rPr>
          <w:rFonts w:ascii="Times New Roman" w:hAnsi="Times New Roman" w:cs="Times New Roman"/>
          <w:spacing w:val="2"/>
          <w:sz w:val="22"/>
          <w:szCs w:val="22"/>
        </w:rPr>
        <w:t xml:space="preserve"> </w:t>
      </w:r>
      <w:r w:rsidRPr="00A13EAC">
        <w:rPr>
          <w:rFonts w:ascii="Times New Roman" w:hAnsi="Times New Roman" w:cs="Times New Roman"/>
          <w:spacing w:val="-1"/>
          <w:sz w:val="22"/>
          <w:szCs w:val="22"/>
        </w:rPr>
        <w:t>U.S.C.</w:t>
      </w:r>
      <w:r w:rsidRPr="00A13EAC">
        <w:rPr>
          <w:rFonts w:ascii="Times New Roman" w:hAnsi="Times New Roman" w:cs="Times New Roman"/>
          <w:sz w:val="22"/>
          <w:szCs w:val="22"/>
        </w:rPr>
        <w:t xml:space="preserve"> </w:t>
      </w:r>
      <w:r w:rsidRPr="00A13EAC">
        <w:rPr>
          <w:rFonts w:ascii="Times New Roman" w:hAnsi="Times New Roman" w:cs="Times New Roman"/>
          <w:spacing w:val="-1"/>
          <w:sz w:val="22"/>
          <w:szCs w:val="22"/>
        </w:rPr>
        <w:t>1001.</w:t>
      </w:r>
    </w:p>
    <w:p w:rsidR="0058665E" w:rsidRDefault="0058665E" w:rsidP="0058665E">
      <w:pPr>
        <w:kinsoku w:val="0"/>
        <w:overflowPunct w:val="0"/>
        <w:spacing w:before="3" w:line="200" w:lineRule="exact"/>
        <w:rPr>
          <w:sz w:val="22"/>
          <w:szCs w:val="22"/>
        </w:rPr>
      </w:pPr>
    </w:p>
    <w:p w:rsidR="0058665E" w:rsidRDefault="0058665E" w:rsidP="0058665E">
      <w:pPr>
        <w:kinsoku w:val="0"/>
        <w:overflowPunct w:val="0"/>
        <w:spacing w:before="3" w:line="200" w:lineRule="exact"/>
        <w:rPr>
          <w:sz w:val="22"/>
          <w:szCs w:val="22"/>
        </w:rPr>
      </w:pPr>
    </w:p>
    <w:p w:rsidR="0058665E" w:rsidRDefault="0058665E" w:rsidP="0058665E">
      <w:pPr>
        <w:kinsoku w:val="0"/>
        <w:overflowPunct w:val="0"/>
        <w:spacing w:before="3" w:line="200" w:lineRule="exact"/>
        <w:rPr>
          <w:sz w:val="22"/>
          <w:szCs w:val="22"/>
        </w:rPr>
      </w:pPr>
    </w:p>
    <w:p w:rsidR="0058665E" w:rsidRDefault="0058665E" w:rsidP="0058665E">
      <w:pPr>
        <w:kinsoku w:val="0"/>
        <w:overflowPunct w:val="0"/>
        <w:spacing w:before="3" w:line="200" w:lineRule="exact"/>
        <w:rPr>
          <w:sz w:val="22"/>
          <w:szCs w:val="22"/>
        </w:rPr>
      </w:pPr>
    </w:p>
    <w:p w:rsidR="0058665E" w:rsidRDefault="0058665E" w:rsidP="0058665E">
      <w:pPr>
        <w:kinsoku w:val="0"/>
        <w:overflowPunct w:val="0"/>
        <w:spacing w:before="3" w:line="200" w:lineRule="exact"/>
        <w:rPr>
          <w:sz w:val="22"/>
          <w:szCs w:val="22"/>
        </w:rPr>
      </w:pPr>
    </w:p>
    <w:p w:rsidR="0058665E" w:rsidRDefault="0058665E" w:rsidP="0058665E">
      <w:pPr>
        <w:kinsoku w:val="0"/>
        <w:overflowPunct w:val="0"/>
        <w:spacing w:before="3" w:line="200" w:lineRule="exact"/>
        <w:rPr>
          <w:sz w:val="22"/>
          <w:szCs w:val="22"/>
        </w:rPr>
      </w:pPr>
    </w:p>
    <w:p w:rsidR="0058665E" w:rsidRDefault="0058665E" w:rsidP="0058665E">
      <w:pPr>
        <w:kinsoku w:val="0"/>
        <w:overflowPunct w:val="0"/>
        <w:spacing w:before="3" w:line="200" w:lineRule="exact"/>
        <w:rPr>
          <w:sz w:val="22"/>
          <w:szCs w:val="22"/>
        </w:rPr>
      </w:pPr>
    </w:p>
    <w:p w:rsidR="0058665E" w:rsidRDefault="0058665E" w:rsidP="0058665E">
      <w:pPr>
        <w:kinsoku w:val="0"/>
        <w:overflowPunct w:val="0"/>
        <w:spacing w:before="3" w:line="200" w:lineRule="exact"/>
        <w:rPr>
          <w:sz w:val="22"/>
          <w:szCs w:val="22"/>
        </w:rPr>
      </w:pPr>
    </w:p>
    <w:p w:rsidR="0058665E" w:rsidRDefault="0058665E" w:rsidP="0058665E">
      <w:pPr>
        <w:kinsoku w:val="0"/>
        <w:overflowPunct w:val="0"/>
        <w:spacing w:before="3" w:line="200" w:lineRule="exact"/>
        <w:rPr>
          <w:sz w:val="22"/>
          <w:szCs w:val="22"/>
        </w:rPr>
      </w:pPr>
    </w:p>
    <w:p w:rsidR="0058665E" w:rsidRDefault="0058665E" w:rsidP="0058665E">
      <w:pPr>
        <w:kinsoku w:val="0"/>
        <w:overflowPunct w:val="0"/>
        <w:spacing w:before="3" w:line="200" w:lineRule="exact"/>
        <w:rPr>
          <w:sz w:val="22"/>
          <w:szCs w:val="22"/>
        </w:rPr>
      </w:pPr>
    </w:p>
    <w:p w:rsidR="0058665E" w:rsidRDefault="0058665E" w:rsidP="0058665E">
      <w:pPr>
        <w:kinsoku w:val="0"/>
        <w:overflowPunct w:val="0"/>
        <w:spacing w:before="3" w:line="200" w:lineRule="exact"/>
        <w:rPr>
          <w:sz w:val="22"/>
          <w:szCs w:val="22"/>
        </w:rPr>
      </w:pPr>
    </w:p>
    <w:p w:rsidR="0058665E" w:rsidRPr="00A13EAC" w:rsidRDefault="0058665E" w:rsidP="0058665E">
      <w:pPr>
        <w:kinsoku w:val="0"/>
        <w:overflowPunct w:val="0"/>
        <w:spacing w:before="3" w:line="200" w:lineRule="exact"/>
        <w:rPr>
          <w:sz w:val="22"/>
          <w:szCs w:val="22"/>
        </w:rPr>
      </w:pPr>
    </w:p>
    <w:p w:rsidR="00764EF6" w:rsidRDefault="00764EF6"/>
    <w:sectPr w:rsidR="00764EF6">
      <w:headerReference w:type="default" r:id="rId11"/>
      <w:footerReference w:type="default" r:id="rId12"/>
      <w:pgSz w:w="12240" w:h="15840"/>
      <w:pgMar w:top="980" w:right="1680" w:bottom="920" w:left="1700" w:header="746" w:footer="729"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936" w:rsidRDefault="00977936" w:rsidP="0058665E">
      <w:r>
        <w:separator/>
      </w:r>
    </w:p>
  </w:endnote>
  <w:endnote w:type="continuationSeparator" w:id="0">
    <w:p w:rsidR="00977936" w:rsidRDefault="00977936" w:rsidP="00586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AC" w:rsidRDefault="00977936">
    <w:pPr>
      <w:pStyle w:val="Footer"/>
      <w:jc w:val="right"/>
      <w:rPr>
        <w:sz w:val="16"/>
        <w:szCs w:val="16"/>
      </w:rPr>
    </w:pPr>
  </w:p>
  <w:p w:rsidR="00A13EAC" w:rsidRPr="007A14EC" w:rsidRDefault="0058665E" w:rsidP="007A14EC">
    <w:pPr>
      <w:pStyle w:val="Footer"/>
      <w:jc w:val="center"/>
      <w:rPr>
        <w:sz w:val="20"/>
        <w:szCs w:val="20"/>
      </w:rPr>
    </w:pPr>
    <w:r w:rsidRPr="007A14EC">
      <w:rPr>
        <w:sz w:val="20"/>
        <w:szCs w:val="20"/>
      </w:rPr>
      <w:t xml:space="preserve">Page </w:t>
    </w:r>
    <w:r w:rsidRPr="007A14EC">
      <w:rPr>
        <w:b/>
        <w:bCs/>
        <w:sz w:val="20"/>
        <w:szCs w:val="20"/>
      </w:rPr>
      <w:fldChar w:fldCharType="begin"/>
    </w:r>
    <w:r w:rsidRPr="007A14EC">
      <w:rPr>
        <w:b/>
        <w:bCs/>
        <w:sz w:val="20"/>
        <w:szCs w:val="20"/>
      </w:rPr>
      <w:instrText xml:space="preserve"> PAGE </w:instrText>
    </w:r>
    <w:r w:rsidRPr="007A14EC">
      <w:rPr>
        <w:b/>
        <w:bCs/>
        <w:sz w:val="20"/>
        <w:szCs w:val="20"/>
      </w:rPr>
      <w:fldChar w:fldCharType="separate"/>
    </w:r>
    <w:r w:rsidR="00BF2FF8">
      <w:rPr>
        <w:b/>
        <w:bCs/>
        <w:noProof/>
        <w:sz w:val="20"/>
        <w:szCs w:val="20"/>
      </w:rPr>
      <w:t>2</w:t>
    </w:r>
    <w:r w:rsidRPr="007A14EC">
      <w:rPr>
        <w:b/>
        <w:bCs/>
        <w:sz w:val="20"/>
        <w:szCs w:val="20"/>
      </w:rPr>
      <w:fldChar w:fldCharType="end"/>
    </w:r>
    <w:r w:rsidRPr="007A14EC">
      <w:rPr>
        <w:sz w:val="20"/>
        <w:szCs w:val="20"/>
      </w:rPr>
      <w:t xml:space="preserve"> of </w:t>
    </w:r>
    <w:r w:rsidRPr="007A14EC">
      <w:rPr>
        <w:b/>
        <w:bCs/>
        <w:sz w:val="20"/>
        <w:szCs w:val="20"/>
      </w:rPr>
      <w:fldChar w:fldCharType="begin"/>
    </w:r>
    <w:r w:rsidRPr="007A14EC">
      <w:rPr>
        <w:b/>
        <w:bCs/>
        <w:sz w:val="20"/>
        <w:szCs w:val="20"/>
      </w:rPr>
      <w:instrText xml:space="preserve"> NUMPAGES  </w:instrText>
    </w:r>
    <w:r w:rsidRPr="007A14EC">
      <w:rPr>
        <w:b/>
        <w:bCs/>
        <w:sz w:val="20"/>
        <w:szCs w:val="20"/>
      </w:rPr>
      <w:fldChar w:fldCharType="separate"/>
    </w:r>
    <w:r w:rsidR="00BF2FF8">
      <w:rPr>
        <w:b/>
        <w:bCs/>
        <w:noProof/>
        <w:sz w:val="20"/>
        <w:szCs w:val="20"/>
      </w:rPr>
      <w:t>5</w:t>
    </w:r>
    <w:r w:rsidRPr="007A14EC">
      <w:rPr>
        <w:b/>
        <w:bCs/>
        <w:sz w:val="20"/>
        <w:szCs w:val="20"/>
      </w:rPr>
      <w:fldChar w:fldCharType="end"/>
    </w:r>
  </w:p>
  <w:p w:rsidR="00E27B15" w:rsidRPr="00A13EAC" w:rsidRDefault="00977936">
    <w:pPr>
      <w:kinsoku w:val="0"/>
      <w:overflowPunct w:val="0"/>
      <w:spacing w:line="14" w:lineRule="auto"/>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936" w:rsidRDefault="00977936" w:rsidP="0058665E">
      <w:r>
        <w:separator/>
      </w:r>
    </w:p>
  </w:footnote>
  <w:footnote w:type="continuationSeparator" w:id="0">
    <w:p w:rsidR="00977936" w:rsidRDefault="00977936" w:rsidP="005866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6ED" w:rsidRDefault="00977936" w:rsidP="00A13EAC">
    <w:pPr>
      <w:pStyle w:val="Footer"/>
      <w:rPr>
        <w:sz w:val="16"/>
        <w:szCs w:val="16"/>
      </w:rPr>
    </w:pPr>
  </w:p>
  <w:p w:rsidR="00A13EAC" w:rsidRPr="00B5313A" w:rsidRDefault="00977936" w:rsidP="00A13EAC">
    <w:pPr>
      <w:pStyle w:val="Footer"/>
      <w:rPr>
        <w:sz w:val="16"/>
        <w:szCs w:val="16"/>
      </w:rPr>
    </w:pPr>
  </w:p>
  <w:p w:rsidR="00E27B15" w:rsidRDefault="0058665E">
    <w:pPr>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2EC8138A" wp14:editId="4CA25AAB">
              <wp:simplePos x="0" y="0"/>
              <wp:positionH relativeFrom="page">
                <wp:posOffset>4788535</wp:posOffset>
              </wp:positionH>
              <wp:positionV relativeFrom="page">
                <wp:posOffset>461010</wp:posOffset>
              </wp:positionV>
              <wp:extent cx="1643380" cy="1778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338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7B15" w:rsidRDefault="00977936">
                          <w:pPr>
                            <w:pStyle w:val="BodyText"/>
                            <w:kinsoku w:val="0"/>
                            <w:overflowPunct w:val="0"/>
                            <w:spacing w:line="265" w:lineRule="exact"/>
                            <w:ind w:left="20"/>
                            <w:rPr>
                              <w:spacing w:val="-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C8138A" id="_x0000_t202" coordsize="21600,21600" o:spt="202" path="m,l,21600r21600,l21600,xe">
              <v:stroke joinstyle="miter"/>
              <v:path gradientshapeok="t" o:connecttype="rect"/>
            </v:shapetype>
            <v:shape id="Text Box 1" o:spid="_x0000_s1026" type="#_x0000_t202" style="position:absolute;margin-left:377.05pt;margin-top:36.3pt;width:129.4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" o:allowincell="f" filled="f" stroked="f">
              <v:textbox inset="0,0,0,0">
                <w:txbxContent>
                  <w:p w:rsidR="00E27B15" w:rsidRDefault="0058665E">
                    <w:pPr>
                      <w:pStyle w:val="BodyText"/>
                      <w:kinsoku w:val="0"/>
                      <w:overflowPunct w:val="0"/>
                      <w:spacing w:line="265" w:lineRule="exact"/>
                      <w:ind w:left="20"/>
                      <w:rPr>
                        <w:spacing w:val="-1"/>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start w:val="1"/>
      <w:numFmt w:val="decimal"/>
      <w:lvlText w:val="%1."/>
      <w:lvlJc w:val="left"/>
      <w:pPr>
        <w:ind w:left="299" w:hanging="281"/>
      </w:pPr>
      <w:rPr>
        <w:rFonts w:ascii="Arial" w:hAnsi="Arial" w:cs="Arial"/>
        <w:b/>
        <w:bCs/>
        <w:w w:val="99"/>
        <w:sz w:val="20"/>
        <w:szCs w:val="20"/>
      </w:rPr>
    </w:lvl>
    <w:lvl w:ilvl="1">
      <w:numFmt w:val="bullet"/>
      <w:lvlText w:val="•"/>
      <w:lvlJc w:val="left"/>
      <w:pPr>
        <w:ind w:left="1155" w:hanging="281"/>
      </w:pPr>
    </w:lvl>
    <w:lvl w:ilvl="2">
      <w:numFmt w:val="bullet"/>
      <w:lvlText w:val="•"/>
      <w:lvlJc w:val="left"/>
      <w:pPr>
        <w:ind w:left="2011" w:hanging="281"/>
      </w:pPr>
    </w:lvl>
    <w:lvl w:ilvl="3">
      <w:numFmt w:val="bullet"/>
      <w:lvlText w:val="•"/>
      <w:lvlJc w:val="left"/>
      <w:pPr>
        <w:ind w:left="2867" w:hanging="281"/>
      </w:pPr>
    </w:lvl>
    <w:lvl w:ilvl="4">
      <w:numFmt w:val="bullet"/>
      <w:lvlText w:val="•"/>
      <w:lvlJc w:val="left"/>
      <w:pPr>
        <w:ind w:left="3723" w:hanging="281"/>
      </w:pPr>
    </w:lvl>
    <w:lvl w:ilvl="5">
      <w:numFmt w:val="bullet"/>
      <w:lvlText w:val="•"/>
      <w:lvlJc w:val="left"/>
      <w:pPr>
        <w:ind w:left="4579" w:hanging="281"/>
      </w:pPr>
    </w:lvl>
    <w:lvl w:ilvl="6">
      <w:numFmt w:val="bullet"/>
      <w:lvlText w:val="•"/>
      <w:lvlJc w:val="left"/>
      <w:pPr>
        <w:ind w:left="5435" w:hanging="281"/>
      </w:pPr>
    </w:lvl>
    <w:lvl w:ilvl="7">
      <w:numFmt w:val="bullet"/>
      <w:lvlText w:val="•"/>
      <w:lvlJc w:val="left"/>
      <w:pPr>
        <w:ind w:left="6291" w:hanging="281"/>
      </w:pPr>
    </w:lvl>
    <w:lvl w:ilvl="8">
      <w:numFmt w:val="bullet"/>
      <w:lvlText w:val="•"/>
      <w:lvlJc w:val="left"/>
      <w:pPr>
        <w:ind w:left="7147" w:hanging="281"/>
      </w:pPr>
    </w:lvl>
  </w:abstractNum>
  <w:abstractNum w:abstractNumId="1" w15:restartNumberingAfterBreak="0">
    <w:nsid w:val="00000403"/>
    <w:multiLevelType w:val="multilevel"/>
    <w:tmpl w:val="00000886"/>
    <w:lvl w:ilvl="0">
      <w:start w:val="1"/>
      <w:numFmt w:val="decimal"/>
      <w:lvlText w:val="%1."/>
      <w:lvlJc w:val="left"/>
      <w:pPr>
        <w:ind w:left="580" w:hanging="281"/>
      </w:pPr>
      <w:rPr>
        <w:rFonts w:ascii="Arial" w:hAnsi="Arial" w:cs="Arial"/>
        <w:b/>
        <w:bCs/>
        <w:w w:val="99"/>
        <w:sz w:val="20"/>
        <w:szCs w:val="20"/>
      </w:rPr>
    </w:lvl>
    <w:lvl w:ilvl="1">
      <w:numFmt w:val="bullet"/>
      <w:lvlText w:val="•"/>
      <w:lvlJc w:val="left"/>
      <w:pPr>
        <w:ind w:left="1408" w:hanging="281"/>
      </w:pPr>
    </w:lvl>
    <w:lvl w:ilvl="2">
      <w:numFmt w:val="bullet"/>
      <w:lvlText w:val="•"/>
      <w:lvlJc w:val="left"/>
      <w:pPr>
        <w:ind w:left="2236" w:hanging="281"/>
      </w:pPr>
    </w:lvl>
    <w:lvl w:ilvl="3">
      <w:numFmt w:val="bullet"/>
      <w:lvlText w:val="•"/>
      <w:lvlJc w:val="left"/>
      <w:pPr>
        <w:ind w:left="3064" w:hanging="281"/>
      </w:pPr>
    </w:lvl>
    <w:lvl w:ilvl="4">
      <w:numFmt w:val="bullet"/>
      <w:lvlText w:val="•"/>
      <w:lvlJc w:val="left"/>
      <w:pPr>
        <w:ind w:left="3892" w:hanging="281"/>
      </w:pPr>
    </w:lvl>
    <w:lvl w:ilvl="5">
      <w:numFmt w:val="bullet"/>
      <w:lvlText w:val="•"/>
      <w:lvlJc w:val="left"/>
      <w:pPr>
        <w:ind w:left="4720" w:hanging="281"/>
      </w:pPr>
    </w:lvl>
    <w:lvl w:ilvl="6">
      <w:numFmt w:val="bullet"/>
      <w:lvlText w:val="•"/>
      <w:lvlJc w:val="left"/>
      <w:pPr>
        <w:ind w:left="5548" w:hanging="281"/>
      </w:pPr>
    </w:lvl>
    <w:lvl w:ilvl="7">
      <w:numFmt w:val="bullet"/>
      <w:lvlText w:val="•"/>
      <w:lvlJc w:val="left"/>
      <w:pPr>
        <w:ind w:left="6376" w:hanging="281"/>
      </w:pPr>
    </w:lvl>
    <w:lvl w:ilvl="8">
      <w:numFmt w:val="bullet"/>
      <w:lvlText w:val="•"/>
      <w:lvlJc w:val="left"/>
      <w:pPr>
        <w:ind w:left="7204" w:hanging="281"/>
      </w:pPr>
    </w:lvl>
  </w:abstractNum>
  <w:abstractNum w:abstractNumId="2" w15:restartNumberingAfterBreak="0">
    <w:nsid w:val="00000404"/>
    <w:multiLevelType w:val="multilevel"/>
    <w:tmpl w:val="00000887"/>
    <w:lvl w:ilvl="0">
      <w:start w:val="1"/>
      <w:numFmt w:val="decimal"/>
      <w:lvlText w:val="%1."/>
      <w:lvlJc w:val="left"/>
      <w:pPr>
        <w:ind w:left="760" w:hanging="461"/>
      </w:pPr>
      <w:rPr>
        <w:rFonts w:ascii="Arial" w:hAnsi="Arial" w:cs="Arial"/>
        <w:b/>
        <w:bCs/>
        <w:spacing w:val="-1"/>
        <w:w w:val="99"/>
        <w:sz w:val="20"/>
        <w:szCs w:val="20"/>
      </w:rPr>
    </w:lvl>
    <w:lvl w:ilvl="1">
      <w:numFmt w:val="bullet"/>
      <w:lvlText w:val="•"/>
      <w:lvlJc w:val="left"/>
      <w:pPr>
        <w:ind w:left="1570" w:hanging="461"/>
      </w:pPr>
    </w:lvl>
    <w:lvl w:ilvl="2">
      <w:numFmt w:val="bullet"/>
      <w:lvlText w:val="•"/>
      <w:lvlJc w:val="left"/>
      <w:pPr>
        <w:ind w:left="2380" w:hanging="461"/>
      </w:pPr>
    </w:lvl>
    <w:lvl w:ilvl="3">
      <w:numFmt w:val="bullet"/>
      <w:lvlText w:val="•"/>
      <w:lvlJc w:val="left"/>
      <w:pPr>
        <w:ind w:left="3190" w:hanging="461"/>
      </w:pPr>
    </w:lvl>
    <w:lvl w:ilvl="4">
      <w:numFmt w:val="bullet"/>
      <w:lvlText w:val="•"/>
      <w:lvlJc w:val="left"/>
      <w:pPr>
        <w:ind w:left="4000" w:hanging="461"/>
      </w:pPr>
    </w:lvl>
    <w:lvl w:ilvl="5">
      <w:numFmt w:val="bullet"/>
      <w:lvlText w:val="•"/>
      <w:lvlJc w:val="left"/>
      <w:pPr>
        <w:ind w:left="4810" w:hanging="461"/>
      </w:pPr>
    </w:lvl>
    <w:lvl w:ilvl="6">
      <w:numFmt w:val="bullet"/>
      <w:lvlText w:val="•"/>
      <w:lvlJc w:val="left"/>
      <w:pPr>
        <w:ind w:left="5620" w:hanging="461"/>
      </w:pPr>
    </w:lvl>
    <w:lvl w:ilvl="7">
      <w:numFmt w:val="bullet"/>
      <w:lvlText w:val="•"/>
      <w:lvlJc w:val="left"/>
      <w:pPr>
        <w:ind w:left="6430" w:hanging="461"/>
      </w:pPr>
    </w:lvl>
    <w:lvl w:ilvl="8">
      <w:numFmt w:val="bullet"/>
      <w:lvlText w:val="•"/>
      <w:lvlJc w:val="left"/>
      <w:pPr>
        <w:ind w:left="7240" w:hanging="461"/>
      </w:pPr>
    </w:lvl>
  </w:abstractNum>
  <w:abstractNum w:abstractNumId="3" w15:restartNumberingAfterBreak="0">
    <w:nsid w:val="00000405"/>
    <w:multiLevelType w:val="multilevel"/>
    <w:tmpl w:val="EAD45562"/>
    <w:lvl w:ilvl="0">
      <w:start w:val="1"/>
      <w:numFmt w:val="decimal"/>
      <w:lvlText w:val="%1."/>
      <w:lvlJc w:val="left"/>
      <w:pPr>
        <w:ind w:left="100" w:hanging="339"/>
      </w:pPr>
      <w:rPr>
        <w:rFonts w:ascii="Times New Roman" w:eastAsiaTheme="minorEastAsia" w:hAnsi="Times New Roman" w:cs="Times New Roman"/>
        <w:b/>
        <w:bCs/>
        <w:sz w:val="22"/>
        <w:szCs w:val="22"/>
      </w:rPr>
    </w:lvl>
    <w:lvl w:ilvl="1">
      <w:numFmt w:val="bullet"/>
      <w:lvlText w:val="•"/>
      <w:lvlJc w:val="left"/>
      <w:pPr>
        <w:ind w:left="976" w:hanging="339"/>
      </w:pPr>
    </w:lvl>
    <w:lvl w:ilvl="2">
      <w:numFmt w:val="bullet"/>
      <w:lvlText w:val="•"/>
      <w:lvlJc w:val="left"/>
      <w:pPr>
        <w:ind w:left="1852" w:hanging="339"/>
      </w:pPr>
    </w:lvl>
    <w:lvl w:ilvl="3">
      <w:numFmt w:val="bullet"/>
      <w:lvlText w:val="•"/>
      <w:lvlJc w:val="left"/>
      <w:pPr>
        <w:ind w:left="2728" w:hanging="339"/>
      </w:pPr>
    </w:lvl>
    <w:lvl w:ilvl="4">
      <w:numFmt w:val="bullet"/>
      <w:lvlText w:val="•"/>
      <w:lvlJc w:val="left"/>
      <w:pPr>
        <w:ind w:left="3604" w:hanging="339"/>
      </w:pPr>
    </w:lvl>
    <w:lvl w:ilvl="5">
      <w:numFmt w:val="bullet"/>
      <w:lvlText w:val="•"/>
      <w:lvlJc w:val="left"/>
      <w:pPr>
        <w:ind w:left="4480" w:hanging="339"/>
      </w:pPr>
    </w:lvl>
    <w:lvl w:ilvl="6">
      <w:numFmt w:val="bullet"/>
      <w:lvlText w:val="•"/>
      <w:lvlJc w:val="left"/>
      <w:pPr>
        <w:ind w:left="5356" w:hanging="339"/>
      </w:pPr>
    </w:lvl>
    <w:lvl w:ilvl="7">
      <w:numFmt w:val="bullet"/>
      <w:lvlText w:val="•"/>
      <w:lvlJc w:val="left"/>
      <w:pPr>
        <w:ind w:left="6232" w:hanging="339"/>
      </w:pPr>
    </w:lvl>
    <w:lvl w:ilvl="8">
      <w:numFmt w:val="bullet"/>
      <w:lvlText w:val="•"/>
      <w:lvlJc w:val="left"/>
      <w:pPr>
        <w:ind w:left="7108" w:hanging="339"/>
      </w:pPr>
    </w:lvl>
  </w:abstractNum>
  <w:abstractNum w:abstractNumId="4" w15:restartNumberingAfterBreak="0">
    <w:nsid w:val="00000406"/>
    <w:multiLevelType w:val="multilevel"/>
    <w:tmpl w:val="00000889"/>
    <w:lvl w:ilvl="0">
      <w:start w:val="1"/>
      <w:numFmt w:val="lowerLetter"/>
      <w:lvlText w:val="(%1)"/>
      <w:lvlJc w:val="left"/>
      <w:pPr>
        <w:ind w:left="100" w:hanging="495"/>
      </w:pPr>
      <w:rPr>
        <w:rFonts w:ascii="Arial" w:hAnsi="Arial" w:cs="Arial"/>
        <w:b w:val="0"/>
        <w:bCs w:val="0"/>
        <w:sz w:val="24"/>
        <w:szCs w:val="24"/>
      </w:rPr>
    </w:lvl>
    <w:lvl w:ilvl="1">
      <w:start w:val="1"/>
      <w:numFmt w:val="decimal"/>
      <w:lvlText w:val="(%2)"/>
      <w:lvlJc w:val="left"/>
      <w:pPr>
        <w:ind w:left="100" w:hanging="425"/>
      </w:pPr>
      <w:rPr>
        <w:rFonts w:ascii="Arial" w:hAnsi="Arial" w:cs="Arial"/>
        <w:b w:val="0"/>
        <w:bCs w:val="0"/>
        <w:sz w:val="24"/>
        <w:szCs w:val="24"/>
      </w:rPr>
    </w:lvl>
    <w:lvl w:ilvl="2">
      <w:numFmt w:val="bullet"/>
      <w:lvlText w:val="•"/>
      <w:lvlJc w:val="left"/>
      <w:pPr>
        <w:ind w:left="1852" w:hanging="425"/>
      </w:pPr>
    </w:lvl>
    <w:lvl w:ilvl="3">
      <w:numFmt w:val="bullet"/>
      <w:lvlText w:val="•"/>
      <w:lvlJc w:val="left"/>
      <w:pPr>
        <w:ind w:left="2728" w:hanging="425"/>
      </w:pPr>
    </w:lvl>
    <w:lvl w:ilvl="4">
      <w:numFmt w:val="bullet"/>
      <w:lvlText w:val="•"/>
      <w:lvlJc w:val="left"/>
      <w:pPr>
        <w:ind w:left="3604" w:hanging="425"/>
      </w:pPr>
    </w:lvl>
    <w:lvl w:ilvl="5">
      <w:numFmt w:val="bullet"/>
      <w:lvlText w:val="•"/>
      <w:lvlJc w:val="left"/>
      <w:pPr>
        <w:ind w:left="4480" w:hanging="425"/>
      </w:pPr>
    </w:lvl>
    <w:lvl w:ilvl="6">
      <w:numFmt w:val="bullet"/>
      <w:lvlText w:val="•"/>
      <w:lvlJc w:val="left"/>
      <w:pPr>
        <w:ind w:left="5356" w:hanging="425"/>
      </w:pPr>
    </w:lvl>
    <w:lvl w:ilvl="7">
      <w:numFmt w:val="bullet"/>
      <w:lvlText w:val="•"/>
      <w:lvlJc w:val="left"/>
      <w:pPr>
        <w:ind w:left="6232" w:hanging="425"/>
      </w:pPr>
    </w:lvl>
    <w:lvl w:ilvl="8">
      <w:numFmt w:val="bullet"/>
      <w:lvlText w:val="•"/>
      <w:lvlJc w:val="left"/>
      <w:pPr>
        <w:ind w:left="7108" w:hanging="425"/>
      </w:pPr>
    </w:lvl>
  </w:abstractNum>
  <w:abstractNum w:abstractNumId="5" w15:restartNumberingAfterBreak="0">
    <w:nsid w:val="00000407"/>
    <w:multiLevelType w:val="multilevel"/>
    <w:tmpl w:val="0000088A"/>
    <w:lvl w:ilvl="0">
      <w:start w:val="1"/>
      <w:numFmt w:val="decimal"/>
      <w:lvlText w:val="(%1)"/>
      <w:lvlJc w:val="left"/>
      <w:pPr>
        <w:ind w:left="100" w:hanging="427"/>
      </w:pPr>
      <w:rPr>
        <w:rFonts w:ascii="Arial" w:hAnsi="Arial" w:cs="Arial"/>
        <w:b w:val="0"/>
        <w:bCs w:val="0"/>
        <w:sz w:val="24"/>
        <w:szCs w:val="24"/>
      </w:rPr>
    </w:lvl>
    <w:lvl w:ilvl="1">
      <w:numFmt w:val="bullet"/>
      <w:lvlText w:val="•"/>
      <w:lvlJc w:val="left"/>
      <w:pPr>
        <w:ind w:left="976" w:hanging="427"/>
      </w:pPr>
    </w:lvl>
    <w:lvl w:ilvl="2">
      <w:numFmt w:val="bullet"/>
      <w:lvlText w:val="•"/>
      <w:lvlJc w:val="left"/>
      <w:pPr>
        <w:ind w:left="1852" w:hanging="427"/>
      </w:pPr>
    </w:lvl>
    <w:lvl w:ilvl="3">
      <w:numFmt w:val="bullet"/>
      <w:lvlText w:val="•"/>
      <w:lvlJc w:val="left"/>
      <w:pPr>
        <w:ind w:left="2728" w:hanging="427"/>
      </w:pPr>
    </w:lvl>
    <w:lvl w:ilvl="4">
      <w:numFmt w:val="bullet"/>
      <w:lvlText w:val="•"/>
      <w:lvlJc w:val="left"/>
      <w:pPr>
        <w:ind w:left="3604" w:hanging="427"/>
      </w:pPr>
    </w:lvl>
    <w:lvl w:ilvl="5">
      <w:numFmt w:val="bullet"/>
      <w:lvlText w:val="•"/>
      <w:lvlJc w:val="left"/>
      <w:pPr>
        <w:ind w:left="4480" w:hanging="427"/>
      </w:pPr>
    </w:lvl>
    <w:lvl w:ilvl="6">
      <w:numFmt w:val="bullet"/>
      <w:lvlText w:val="•"/>
      <w:lvlJc w:val="left"/>
      <w:pPr>
        <w:ind w:left="5356" w:hanging="427"/>
      </w:pPr>
    </w:lvl>
    <w:lvl w:ilvl="7">
      <w:numFmt w:val="bullet"/>
      <w:lvlText w:val="•"/>
      <w:lvlJc w:val="left"/>
      <w:pPr>
        <w:ind w:left="6232" w:hanging="427"/>
      </w:pPr>
    </w:lvl>
    <w:lvl w:ilvl="8">
      <w:numFmt w:val="bullet"/>
      <w:lvlText w:val="•"/>
      <w:lvlJc w:val="left"/>
      <w:pPr>
        <w:ind w:left="7108" w:hanging="427"/>
      </w:pPr>
    </w:lvl>
  </w:abstractNum>
  <w:abstractNum w:abstractNumId="6" w15:restartNumberingAfterBreak="0">
    <w:nsid w:val="00000408"/>
    <w:multiLevelType w:val="multilevel"/>
    <w:tmpl w:val="0000088B"/>
    <w:lvl w:ilvl="0">
      <w:start w:val="1"/>
      <w:numFmt w:val="decimal"/>
      <w:lvlText w:val="%1."/>
      <w:lvlJc w:val="left"/>
      <w:pPr>
        <w:ind w:left="100" w:hanging="267"/>
      </w:pPr>
      <w:rPr>
        <w:rFonts w:ascii="Arial" w:hAnsi="Arial" w:cs="Arial"/>
        <w:b w:val="0"/>
        <w:bCs w:val="0"/>
        <w:sz w:val="24"/>
        <w:szCs w:val="24"/>
      </w:rPr>
    </w:lvl>
    <w:lvl w:ilvl="1">
      <w:start w:val="1"/>
      <w:numFmt w:val="lowerLetter"/>
      <w:lvlText w:val="%2."/>
      <w:lvlJc w:val="left"/>
      <w:pPr>
        <w:ind w:left="820" w:hanging="269"/>
      </w:pPr>
      <w:rPr>
        <w:rFonts w:ascii="Arial" w:hAnsi="Arial" w:cs="Arial"/>
        <w:b w:val="0"/>
        <w:bCs w:val="0"/>
        <w:sz w:val="24"/>
        <w:szCs w:val="24"/>
      </w:rPr>
    </w:lvl>
    <w:lvl w:ilvl="2">
      <w:start w:val="1"/>
      <w:numFmt w:val="lowerRoman"/>
      <w:lvlText w:val="(%3)"/>
      <w:lvlJc w:val="left"/>
      <w:pPr>
        <w:ind w:left="1180" w:hanging="279"/>
      </w:pPr>
      <w:rPr>
        <w:rFonts w:ascii="Arial" w:hAnsi="Arial" w:cs="Arial"/>
        <w:b w:val="0"/>
        <w:bCs w:val="0"/>
        <w:sz w:val="24"/>
        <w:szCs w:val="24"/>
      </w:rPr>
    </w:lvl>
    <w:lvl w:ilvl="3">
      <w:numFmt w:val="bullet"/>
      <w:lvlText w:val="•"/>
      <w:lvlJc w:val="left"/>
      <w:pPr>
        <w:ind w:left="2140" w:hanging="279"/>
      </w:pPr>
    </w:lvl>
    <w:lvl w:ilvl="4">
      <w:numFmt w:val="bullet"/>
      <w:lvlText w:val="•"/>
      <w:lvlJc w:val="left"/>
      <w:pPr>
        <w:ind w:left="3100" w:hanging="279"/>
      </w:pPr>
    </w:lvl>
    <w:lvl w:ilvl="5">
      <w:numFmt w:val="bullet"/>
      <w:lvlText w:val="•"/>
      <w:lvlJc w:val="left"/>
      <w:pPr>
        <w:ind w:left="4060" w:hanging="279"/>
      </w:pPr>
    </w:lvl>
    <w:lvl w:ilvl="6">
      <w:numFmt w:val="bullet"/>
      <w:lvlText w:val="•"/>
      <w:lvlJc w:val="left"/>
      <w:pPr>
        <w:ind w:left="5020" w:hanging="279"/>
      </w:pPr>
    </w:lvl>
    <w:lvl w:ilvl="7">
      <w:numFmt w:val="bullet"/>
      <w:lvlText w:val="•"/>
      <w:lvlJc w:val="left"/>
      <w:pPr>
        <w:ind w:left="5980" w:hanging="279"/>
      </w:pPr>
    </w:lvl>
    <w:lvl w:ilvl="8">
      <w:numFmt w:val="bullet"/>
      <w:lvlText w:val="•"/>
      <w:lvlJc w:val="left"/>
      <w:pPr>
        <w:ind w:left="6940" w:hanging="279"/>
      </w:pPr>
    </w:lvl>
  </w:abstractNum>
  <w:abstractNum w:abstractNumId="7" w15:restartNumberingAfterBreak="0">
    <w:nsid w:val="00000409"/>
    <w:multiLevelType w:val="multilevel"/>
    <w:tmpl w:val="0000088C"/>
    <w:lvl w:ilvl="0">
      <w:start w:val="1"/>
      <w:numFmt w:val="decimal"/>
      <w:lvlText w:val="%1."/>
      <w:lvlJc w:val="left"/>
      <w:pPr>
        <w:ind w:left="100" w:hanging="269"/>
      </w:pPr>
      <w:rPr>
        <w:rFonts w:ascii="Arial" w:hAnsi="Arial" w:cs="Arial"/>
        <w:b w:val="0"/>
        <w:bCs w:val="0"/>
        <w:sz w:val="24"/>
        <w:szCs w:val="24"/>
      </w:rPr>
    </w:lvl>
    <w:lvl w:ilvl="1">
      <w:numFmt w:val="bullet"/>
      <w:lvlText w:val="•"/>
      <w:lvlJc w:val="left"/>
      <w:pPr>
        <w:ind w:left="976" w:hanging="269"/>
      </w:pPr>
    </w:lvl>
    <w:lvl w:ilvl="2">
      <w:numFmt w:val="bullet"/>
      <w:lvlText w:val="•"/>
      <w:lvlJc w:val="left"/>
      <w:pPr>
        <w:ind w:left="1852" w:hanging="269"/>
      </w:pPr>
    </w:lvl>
    <w:lvl w:ilvl="3">
      <w:numFmt w:val="bullet"/>
      <w:lvlText w:val="•"/>
      <w:lvlJc w:val="left"/>
      <w:pPr>
        <w:ind w:left="2728" w:hanging="269"/>
      </w:pPr>
    </w:lvl>
    <w:lvl w:ilvl="4">
      <w:numFmt w:val="bullet"/>
      <w:lvlText w:val="•"/>
      <w:lvlJc w:val="left"/>
      <w:pPr>
        <w:ind w:left="3604" w:hanging="269"/>
      </w:pPr>
    </w:lvl>
    <w:lvl w:ilvl="5">
      <w:numFmt w:val="bullet"/>
      <w:lvlText w:val="•"/>
      <w:lvlJc w:val="left"/>
      <w:pPr>
        <w:ind w:left="4480" w:hanging="269"/>
      </w:pPr>
    </w:lvl>
    <w:lvl w:ilvl="6">
      <w:numFmt w:val="bullet"/>
      <w:lvlText w:val="•"/>
      <w:lvlJc w:val="left"/>
      <w:pPr>
        <w:ind w:left="5356" w:hanging="269"/>
      </w:pPr>
    </w:lvl>
    <w:lvl w:ilvl="7">
      <w:numFmt w:val="bullet"/>
      <w:lvlText w:val="•"/>
      <w:lvlJc w:val="left"/>
      <w:pPr>
        <w:ind w:left="6232" w:hanging="269"/>
      </w:pPr>
    </w:lvl>
    <w:lvl w:ilvl="8">
      <w:numFmt w:val="bullet"/>
      <w:lvlText w:val="•"/>
      <w:lvlJc w:val="left"/>
      <w:pPr>
        <w:ind w:left="7108" w:hanging="269"/>
      </w:pPr>
    </w:lvl>
  </w:abstractNum>
  <w:abstractNum w:abstractNumId="8" w15:restartNumberingAfterBreak="0">
    <w:nsid w:val="0000040A"/>
    <w:multiLevelType w:val="multilevel"/>
    <w:tmpl w:val="0000088D"/>
    <w:lvl w:ilvl="0">
      <w:start w:val="1"/>
      <w:numFmt w:val="decimal"/>
      <w:lvlText w:val="%1."/>
      <w:lvlJc w:val="left"/>
      <w:pPr>
        <w:ind w:left="100" w:hanging="269"/>
      </w:pPr>
      <w:rPr>
        <w:rFonts w:ascii="Arial" w:hAnsi="Arial" w:cs="Arial"/>
        <w:b w:val="0"/>
        <w:bCs w:val="0"/>
        <w:sz w:val="24"/>
        <w:szCs w:val="24"/>
      </w:rPr>
    </w:lvl>
    <w:lvl w:ilvl="1">
      <w:numFmt w:val="bullet"/>
      <w:lvlText w:val="•"/>
      <w:lvlJc w:val="left"/>
      <w:pPr>
        <w:ind w:left="976" w:hanging="269"/>
      </w:pPr>
    </w:lvl>
    <w:lvl w:ilvl="2">
      <w:numFmt w:val="bullet"/>
      <w:lvlText w:val="•"/>
      <w:lvlJc w:val="left"/>
      <w:pPr>
        <w:ind w:left="1852" w:hanging="269"/>
      </w:pPr>
    </w:lvl>
    <w:lvl w:ilvl="3">
      <w:numFmt w:val="bullet"/>
      <w:lvlText w:val="•"/>
      <w:lvlJc w:val="left"/>
      <w:pPr>
        <w:ind w:left="2728" w:hanging="269"/>
      </w:pPr>
    </w:lvl>
    <w:lvl w:ilvl="4">
      <w:numFmt w:val="bullet"/>
      <w:lvlText w:val="•"/>
      <w:lvlJc w:val="left"/>
      <w:pPr>
        <w:ind w:left="3604" w:hanging="269"/>
      </w:pPr>
    </w:lvl>
    <w:lvl w:ilvl="5">
      <w:numFmt w:val="bullet"/>
      <w:lvlText w:val="•"/>
      <w:lvlJc w:val="left"/>
      <w:pPr>
        <w:ind w:left="4480" w:hanging="269"/>
      </w:pPr>
    </w:lvl>
    <w:lvl w:ilvl="6">
      <w:numFmt w:val="bullet"/>
      <w:lvlText w:val="•"/>
      <w:lvlJc w:val="left"/>
      <w:pPr>
        <w:ind w:left="5356" w:hanging="269"/>
      </w:pPr>
    </w:lvl>
    <w:lvl w:ilvl="7">
      <w:numFmt w:val="bullet"/>
      <w:lvlText w:val="•"/>
      <w:lvlJc w:val="left"/>
      <w:pPr>
        <w:ind w:left="6232" w:hanging="269"/>
      </w:pPr>
    </w:lvl>
    <w:lvl w:ilvl="8">
      <w:numFmt w:val="bullet"/>
      <w:lvlText w:val="•"/>
      <w:lvlJc w:val="left"/>
      <w:pPr>
        <w:ind w:left="7108" w:hanging="269"/>
      </w:pPr>
    </w:lvl>
  </w:abstractNum>
  <w:abstractNum w:abstractNumId="9" w15:restartNumberingAfterBreak="0">
    <w:nsid w:val="0000040B"/>
    <w:multiLevelType w:val="multilevel"/>
    <w:tmpl w:val="0000088E"/>
    <w:lvl w:ilvl="0">
      <w:start w:val="1"/>
      <w:numFmt w:val="decimal"/>
      <w:lvlText w:val="%1."/>
      <w:lvlJc w:val="left"/>
      <w:pPr>
        <w:ind w:left="100" w:hanging="269"/>
      </w:pPr>
      <w:rPr>
        <w:rFonts w:ascii="Arial" w:hAnsi="Arial" w:cs="Arial"/>
        <w:b w:val="0"/>
        <w:bCs w:val="0"/>
        <w:sz w:val="24"/>
        <w:szCs w:val="24"/>
      </w:rPr>
    </w:lvl>
    <w:lvl w:ilvl="1">
      <w:start w:val="1"/>
      <w:numFmt w:val="lowerLetter"/>
      <w:lvlText w:val="%2."/>
      <w:lvlJc w:val="left"/>
      <w:pPr>
        <w:ind w:left="100" w:hanging="267"/>
      </w:pPr>
      <w:rPr>
        <w:rFonts w:ascii="Arial" w:hAnsi="Arial" w:cs="Arial"/>
        <w:b w:val="0"/>
        <w:bCs w:val="0"/>
        <w:spacing w:val="-2"/>
        <w:sz w:val="24"/>
        <w:szCs w:val="24"/>
      </w:rPr>
    </w:lvl>
    <w:lvl w:ilvl="2">
      <w:numFmt w:val="bullet"/>
      <w:lvlText w:val="•"/>
      <w:lvlJc w:val="left"/>
      <w:pPr>
        <w:ind w:left="1852" w:hanging="267"/>
      </w:pPr>
    </w:lvl>
    <w:lvl w:ilvl="3">
      <w:numFmt w:val="bullet"/>
      <w:lvlText w:val="•"/>
      <w:lvlJc w:val="left"/>
      <w:pPr>
        <w:ind w:left="2728" w:hanging="267"/>
      </w:pPr>
    </w:lvl>
    <w:lvl w:ilvl="4">
      <w:numFmt w:val="bullet"/>
      <w:lvlText w:val="•"/>
      <w:lvlJc w:val="left"/>
      <w:pPr>
        <w:ind w:left="3604" w:hanging="267"/>
      </w:pPr>
    </w:lvl>
    <w:lvl w:ilvl="5">
      <w:numFmt w:val="bullet"/>
      <w:lvlText w:val="•"/>
      <w:lvlJc w:val="left"/>
      <w:pPr>
        <w:ind w:left="4480" w:hanging="267"/>
      </w:pPr>
    </w:lvl>
    <w:lvl w:ilvl="6">
      <w:numFmt w:val="bullet"/>
      <w:lvlText w:val="•"/>
      <w:lvlJc w:val="left"/>
      <w:pPr>
        <w:ind w:left="5356" w:hanging="267"/>
      </w:pPr>
    </w:lvl>
    <w:lvl w:ilvl="7">
      <w:numFmt w:val="bullet"/>
      <w:lvlText w:val="•"/>
      <w:lvlJc w:val="left"/>
      <w:pPr>
        <w:ind w:left="6232" w:hanging="267"/>
      </w:pPr>
    </w:lvl>
    <w:lvl w:ilvl="8">
      <w:numFmt w:val="bullet"/>
      <w:lvlText w:val="•"/>
      <w:lvlJc w:val="left"/>
      <w:pPr>
        <w:ind w:left="7108" w:hanging="267"/>
      </w:pPr>
    </w:lvl>
  </w:abstractNum>
  <w:abstractNum w:abstractNumId="10" w15:restartNumberingAfterBreak="0">
    <w:nsid w:val="0000040C"/>
    <w:multiLevelType w:val="multilevel"/>
    <w:tmpl w:val="0000088F"/>
    <w:lvl w:ilvl="0">
      <w:start w:val="1"/>
      <w:numFmt w:val="decimal"/>
      <w:lvlText w:val="%1."/>
      <w:lvlJc w:val="left"/>
      <w:pPr>
        <w:ind w:left="100" w:hanging="269"/>
      </w:pPr>
      <w:rPr>
        <w:rFonts w:ascii="Arial" w:hAnsi="Arial" w:cs="Arial"/>
        <w:b w:val="0"/>
        <w:bCs w:val="0"/>
        <w:sz w:val="24"/>
        <w:szCs w:val="24"/>
      </w:rPr>
    </w:lvl>
    <w:lvl w:ilvl="1">
      <w:numFmt w:val="bullet"/>
      <w:lvlText w:val="•"/>
      <w:lvlJc w:val="left"/>
      <w:pPr>
        <w:ind w:left="976" w:hanging="269"/>
      </w:pPr>
    </w:lvl>
    <w:lvl w:ilvl="2">
      <w:numFmt w:val="bullet"/>
      <w:lvlText w:val="•"/>
      <w:lvlJc w:val="left"/>
      <w:pPr>
        <w:ind w:left="1852" w:hanging="269"/>
      </w:pPr>
    </w:lvl>
    <w:lvl w:ilvl="3">
      <w:numFmt w:val="bullet"/>
      <w:lvlText w:val="•"/>
      <w:lvlJc w:val="left"/>
      <w:pPr>
        <w:ind w:left="2728" w:hanging="269"/>
      </w:pPr>
    </w:lvl>
    <w:lvl w:ilvl="4">
      <w:numFmt w:val="bullet"/>
      <w:lvlText w:val="•"/>
      <w:lvlJc w:val="left"/>
      <w:pPr>
        <w:ind w:left="3604" w:hanging="269"/>
      </w:pPr>
    </w:lvl>
    <w:lvl w:ilvl="5">
      <w:numFmt w:val="bullet"/>
      <w:lvlText w:val="•"/>
      <w:lvlJc w:val="left"/>
      <w:pPr>
        <w:ind w:left="4480" w:hanging="269"/>
      </w:pPr>
    </w:lvl>
    <w:lvl w:ilvl="6">
      <w:numFmt w:val="bullet"/>
      <w:lvlText w:val="•"/>
      <w:lvlJc w:val="left"/>
      <w:pPr>
        <w:ind w:left="5356" w:hanging="269"/>
      </w:pPr>
    </w:lvl>
    <w:lvl w:ilvl="7">
      <w:numFmt w:val="bullet"/>
      <w:lvlText w:val="•"/>
      <w:lvlJc w:val="left"/>
      <w:pPr>
        <w:ind w:left="6232" w:hanging="269"/>
      </w:pPr>
    </w:lvl>
    <w:lvl w:ilvl="8">
      <w:numFmt w:val="bullet"/>
      <w:lvlText w:val="•"/>
      <w:lvlJc w:val="left"/>
      <w:pPr>
        <w:ind w:left="7108" w:hanging="269"/>
      </w:pPr>
    </w:lvl>
  </w:abstractNum>
  <w:abstractNum w:abstractNumId="11" w15:restartNumberingAfterBreak="0">
    <w:nsid w:val="0000040D"/>
    <w:multiLevelType w:val="multilevel"/>
    <w:tmpl w:val="00000890"/>
    <w:lvl w:ilvl="0">
      <w:start w:val="1"/>
      <w:numFmt w:val="decimal"/>
      <w:lvlText w:val="%1."/>
      <w:lvlJc w:val="left"/>
      <w:pPr>
        <w:ind w:left="438" w:hanging="338"/>
      </w:pPr>
      <w:rPr>
        <w:rFonts w:ascii="Arial" w:hAnsi="Arial" w:cs="Arial"/>
        <w:b/>
        <w:bCs/>
        <w:sz w:val="24"/>
        <w:szCs w:val="24"/>
      </w:rPr>
    </w:lvl>
    <w:lvl w:ilvl="1">
      <w:numFmt w:val="bullet"/>
      <w:lvlText w:val="•"/>
      <w:lvlJc w:val="left"/>
      <w:pPr>
        <w:ind w:left="1280" w:hanging="338"/>
      </w:pPr>
    </w:lvl>
    <w:lvl w:ilvl="2">
      <w:numFmt w:val="bullet"/>
      <w:lvlText w:val="•"/>
      <w:lvlJc w:val="left"/>
      <w:pPr>
        <w:ind w:left="2122" w:hanging="338"/>
      </w:pPr>
    </w:lvl>
    <w:lvl w:ilvl="3">
      <w:numFmt w:val="bullet"/>
      <w:lvlText w:val="•"/>
      <w:lvlJc w:val="left"/>
      <w:pPr>
        <w:ind w:left="2964" w:hanging="338"/>
      </w:pPr>
    </w:lvl>
    <w:lvl w:ilvl="4">
      <w:numFmt w:val="bullet"/>
      <w:lvlText w:val="•"/>
      <w:lvlJc w:val="left"/>
      <w:pPr>
        <w:ind w:left="3806" w:hanging="338"/>
      </w:pPr>
    </w:lvl>
    <w:lvl w:ilvl="5">
      <w:numFmt w:val="bullet"/>
      <w:lvlText w:val="•"/>
      <w:lvlJc w:val="left"/>
      <w:pPr>
        <w:ind w:left="4649" w:hanging="338"/>
      </w:pPr>
    </w:lvl>
    <w:lvl w:ilvl="6">
      <w:numFmt w:val="bullet"/>
      <w:lvlText w:val="•"/>
      <w:lvlJc w:val="left"/>
      <w:pPr>
        <w:ind w:left="5491" w:hanging="338"/>
      </w:pPr>
    </w:lvl>
    <w:lvl w:ilvl="7">
      <w:numFmt w:val="bullet"/>
      <w:lvlText w:val="•"/>
      <w:lvlJc w:val="left"/>
      <w:pPr>
        <w:ind w:left="6333" w:hanging="338"/>
      </w:pPr>
    </w:lvl>
    <w:lvl w:ilvl="8">
      <w:numFmt w:val="bullet"/>
      <w:lvlText w:val="•"/>
      <w:lvlJc w:val="left"/>
      <w:pPr>
        <w:ind w:left="7175" w:hanging="338"/>
      </w:pPr>
    </w:lvl>
  </w:abstractNum>
  <w:abstractNum w:abstractNumId="12" w15:restartNumberingAfterBreak="0">
    <w:nsid w:val="0000040E"/>
    <w:multiLevelType w:val="multilevel"/>
    <w:tmpl w:val="00000891"/>
    <w:lvl w:ilvl="0">
      <w:start w:val="1"/>
      <w:numFmt w:val="lowerLetter"/>
      <w:lvlText w:val="(%1)"/>
      <w:lvlJc w:val="left"/>
      <w:pPr>
        <w:ind w:left="100" w:hanging="428"/>
      </w:pPr>
      <w:rPr>
        <w:rFonts w:ascii="Arial" w:hAnsi="Arial" w:cs="Arial"/>
        <w:b w:val="0"/>
        <w:bCs w:val="0"/>
        <w:sz w:val="24"/>
        <w:szCs w:val="24"/>
      </w:rPr>
    </w:lvl>
    <w:lvl w:ilvl="1">
      <w:start w:val="1"/>
      <w:numFmt w:val="decimal"/>
      <w:lvlText w:val="(%2)"/>
      <w:lvlJc w:val="left"/>
      <w:pPr>
        <w:ind w:left="928" w:hanging="360"/>
      </w:pPr>
      <w:rPr>
        <w:rFonts w:ascii="Arial" w:hAnsi="Arial" w:cs="Arial"/>
        <w:b w:val="0"/>
        <w:bCs w:val="0"/>
        <w:sz w:val="24"/>
        <w:szCs w:val="24"/>
      </w:rPr>
    </w:lvl>
    <w:lvl w:ilvl="2">
      <w:numFmt w:val="bullet"/>
      <w:lvlText w:val="•"/>
      <w:lvlJc w:val="left"/>
      <w:pPr>
        <w:ind w:left="1809" w:hanging="360"/>
      </w:pPr>
    </w:lvl>
    <w:lvl w:ilvl="3">
      <w:numFmt w:val="bullet"/>
      <w:lvlText w:val="•"/>
      <w:lvlJc w:val="left"/>
      <w:pPr>
        <w:ind w:left="2690" w:hanging="360"/>
      </w:pPr>
    </w:lvl>
    <w:lvl w:ilvl="4">
      <w:numFmt w:val="bullet"/>
      <w:lvlText w:val="•"/>
      <w:lvlJc w:val="left"/>
      <w:pPr>
        <w:ind w:left="3572" w:hanging="360"/>
      </w:pPr>
    </w:lvl>
    <w:lvl w:ilvl="5">
      <w:numFmt w:val="bullet"/>
      <w:lvlText w:val="•"/>
      <w:lvlJc w:val="left"/>
      <w:pPr>
        <w:ind w:left="4453" w:hanging="360"/>
      </w:pPr>
    </w:lvl>
    <w:lvl w:ilvl="6">
      <w:numFmt w:val="bullet"/>
      <w:lvlText w:val="•"/>
      <w:lvlJc w:val="left"/>
      <w:pPr>
        <w:ind w:left="5334" w:hanging="360"/>
      </w:pPr>
    </w:lvl>
    <w:lvl w:ilvl="7">
      <w:numFmt w:val="bullet"/>
      <w:lvlText w:val="•"/>
      <w:lvlJc w:val="left"/>
      <w:pPr>
        <w:ind w:left="6216" w:hanging="360"/>
      </w:pPr>
    </w:lvl>
    <w:lvl w:ilvl="8">
      <w:numFmt w:val="bullet"/>
      <w:lvlText w:val="•"/>
      <w:lvlJc w:val="left"/>
      <w:pPr>
        <w:ind w:left="7097" w:hanging="360"/>
      </w:pPr>
    </w:lvl>
  </w:abstractNum>
  <w:abstractNum w:abstractNumId="13" w15:restartNumberingAfterBreak="0">
    <w:nsid w:val="0000040F"/>
    <w:multiLevelType w:val="multilevel"/>
    <w:tmpl w:val="00000892"/>
    <w:lvl w:ilvl="0">
      <w:start w:val="1"/>
      <w:numFmt w:val="lowerLetter"/>
      <w:lvlText w:val="(%1)"/>
      <w:lvlJc w:val="left"/>
      <w:pPr>
        <w:ind w:left="100" w:hanging="427"/>
      </w:pPr>
      <w:rPr>
        <w:rFonts w:ascii="Arial" w:hAnsi="Arial" w:cs="Arial"/>
        <w:b w:val="0"/>
        <w:bCs w:val="0"/>
        <w:sz w:val="24"/>
        <w:szCs w:val="24"/>
      </w:rPr>
    </w:lvl>
    <w:lvl w:ilvl="1">
      <w:numFmt w:val="bullet"/>
      <w:lvlText w:val="•"/>
      <w:lvlJc w:val="left"/>
      <w:pPr>
        <w:ind w:left="976" w:hanging="427"/>
      </w:pPr>
    </w:lvl>
    <w:lvl w:ilvl="2">
      <w:numFmt w:val="bullet"/>
      <w:lvlText w:val="•"/>
      <w:lvlJc w:val="left"/>
      <w:pPr>
        <w:ind w:left="1852" w:hanging="427"/>
      </w:pPr>
    </w:lvl>
    <w:lvl w:ilvl="3">
      <w:numFmt w:val="bullet"/>
      <w:lvlText w:val="•"/>
      <w:lvlJc w:val="left"/>
      <w:pPr>
        <w:ind w:left="2728" w:hanging="427"/>
      </w:pPr>
    </w:lvl>
    <w:lvl w:ilvl="4">
      <w:numFmt w:val="bullet"/>
      <w:lvlText w:val="•"/>
      <w:lvlJc w:val="left"/>
      <w:pPr>
        <w:ind w:left="3604" w:hanging="427"/>
      </w:pPr>
    </w:lvl>
    <w:lvl w:ilvl="5">
      <w:numFmt w:val="bullet"/>
      <w:lvlText w:val="•"/>
      <w:lvlJc w:val="left"/>
      <w:pPr>
        <w:ind w:left="4480" w:hanging="427"/>
      </w:pPr>
    </w:lvl>
    <w:lvl w:ilvl="6">
      <w:numFmt w:val="bullet"/>
      <w:lvlText w:val="•"/>
      <w:lvlJc w:val="left"/>
      <w:pPr>
        <w:ind w:left="5356" w:hanging="427"/>
      </w:pPr>
    </w:lvl>
    <w:lvl w:ilvl="7">
      <w:numFmt w:val="bullet"/>
      <w:lvlText w:val="•"/>
      <w:lvlJc w:val="left"/>
      <w:pPr>
        <w:ind w:left="6232" w:hanging="427"/>
      </w:pPr>
    </w:lvl>
    <w:lvl w:ilvl="8">
      <w:numFmt w:val="bullet"/>
      <w:lvlText w:val="•"/>
      <w:lvlJc w:val="left"/>
      <w:pPr>
        <w:ind w:left="7108" w:hanging="427"/>
      </w:pPr>
    </w:lvl>
  </w:abstractNum>
  <w:abstractNum w:abstractNumId="14" w15:restartNumberingAfterBreak="0">
    <w:nsid w:val="00000410"/>
    <w:multiLevelType w:val="multilevel"/>
    <w:tmpl w:val="00000893"/>
    <w:lvl w:ilvl="0">
      <w:start w:val="1"/>
      <w:numFmt w:val="lowerLetter"/>
      <w:lvlText w:val="(%1)"/>
      <w:lvlJc w:val="left"/>
      <w:pPr>
        <w:ind w:left="100" w:hanging="427"/>
      </w:pPr>
      <w:rPr>
        <w:rFonts w:ascii="Arial" w:hAnsi="Arial" w:cs="Arial"/>
        <w:b w:val="0"/>
        <w:bCs w:val="0"/>
        <w:sz w:val="24"/>
        <w:szCs w:val="24"/>
      </w:rPr>
    </w:lvl>
    <w:lvl w:ilvl="1">
      <w:numFmt w:val="bullet"/>
      <w:lvlText w:val="•"/>
      <w:lvlJc w:val="left"/>
      <w:pPr>
        <w:ind w:left="976" w:hanging="427"/>
      </w:pPr>
    </w:lvl>
    <w:lvl w:ilvl="2">
      <w:numFmt w:val="bullet"/>
      <w:lvlText w:val="•"/>
      <w:lvlJc w:val="left"/>
      <w:pPr>
        <w:ind w:left="1852" w:hanging="427"/>
      </w:pPr>
    </w:lvl>
    <w:lvl w:ilvl="3">
      <w:numFmt w:val="bullet"/>
      <w:lvlText w:val="•"/>
      <w:lvlJc w:val="left"/>
      <w:pPr>
        <w:ind w:left="2728" w:hanging="427"/>
      </w:pPr>
    </w:lvl>
    <w:lvl w:ilvl="4">
      <w:numFmt w:val="bullet"/>
      <w:lvlText w:val="•"/>
      <w:lvlJc w:val="left"/>
      <w:pPr>
        <w:ind w:left="3604" w:hanging="427"/>
      </w:pPr>
    </w:lvl>
    <w:lvl w:ilvl="5">
      <w:numFmt w:val="bullet"/>
      <w:lvlText w:val="•"/>
      <w:lvlJc w:val="left"/>
      <w:pPr>
        <w:ind w:left="4480" w:hanging="427"/>
      </w:pPr>
    </w:lvl>
    <w:lvl w:ilvl="6">
      <w:numFmt w:val="bullet"/>
      <w:lvlText w:val="•"/>
      <w:lvlJc w:val="left"/>
      <w:pPr>
        <w:ind w:left="5356" w:hanging="427"/>
      </w:pPr>
    </w:lvl>
    <w:lvl w:ilvl="7">
      <w:numFmt w:val="bullet"/>
      <w:lvlText w:val="•"/>
      <w:lvlJc w:val="left"/>
      <w:pPr>
        <w:ind w:left="6232" w:hanging="427"/>
      </w:pPr>
    </w:lvl>
    <w:lvl w:ilvl="8">
      <w:numFmt w:val="bullet"/>
      <w:lvlText w:val="•"/>
      <w:lvlJc w:val="left"/>
      <w:pPr>
        <w:ind w:left="7108" w:hanging="427"/>
      </w:pPr>
    </w:lvl>
  </w:abstractNum>
  <w:abstractNum w:abstractNumId="15" w15:restartNumberingAfterBreak="0">
    <w:nsid w:val="00000411"/>
    <w:multiLevelType w:val="multilevel"/>
    <w:tmpl w:val="00000894"/>
    <w:lvl w:ilvl="0">
      <w:start w:val="1"/>
      <w:numFmt w:val="decimal"/>
      <w:lvlText w:val="%1."/>
      <w:lvlJc w:val="left"/>
      <w:pPr>
        <w:ind w:left="100" w:hanging="360"/>
      </w:pPr>
      <w:rPr>
        <w:rFonts w:ascii="Arial" w:hAnsi="Arial" w:cs="Arial"/>
        <w:b/>
        <w:bCs/>
        <w:sz w:val="24"/>
        <w:szCs w:val="24"/>
      </w:rPr>
    </w:lvl>
    <w:lvl w:ilvl="1">
      <w:numFmt w:val="bullet"/>
      <w:lvlText w:val="•"/>
      <w:lvlJc w:val="left"/>
      <w:pPr>
        <w:ind w:left="976" w:hanging="360"/>
      </w:pPr>
    </w:lvl>
    <w:lvl w:ilvl="2">
      <w:numFmt w:val="bullet"/>
      <w:lvlText w:val="•"/>
      <w:lvlJc w:val="left"/>
      <w:pPr>
        <w:ind w:left="1852" w:hanging="360"/>
      </w:pPr>
    </w:lvl>
    <w:lvl w:ilvl="3">
      <w:numFmt w:val="bullet"/>
      <w:lvlText w:val="•"/>
      <w:lvlJc w:val="left"/>
      <w:pPr>
        <w:ind w:left="2728" w:hanging="360"/>
      </w:pPr>
    </w:lvl>
    <w:lvl w:ilvl="4">
      <w:numFmt w:val="bullet"/>
      <w:lvlText w:val="•"/>
      <w:lvlJc w:val="left"/>
      <w:pPr>
        <w:ind w:left="3604" w:hanging="360"/>
      </w:pPr>
    </w:lvl>
    <w:lvl w:ilvl="5">
      <w:numFmt w:val="bullet"/>
      <w:lvlText w:val="•"/>
      <w:lvlJc w:val="left"/>
      <w:pPr>
        <w:ind w:left="4480" w:hanging="360"/>
      </w:pPr>
    </w:lvl>
    <w:lvl w:ilvl="6">
      <w:numFmt w:val="bullet"/>
      <w:lvlText w:val="•"/>
      <w:lvlJc w:val="left"/>
      <w:pPr>
        <w:ind w:left="5356" w:hanging="360"/>
      </w:pPr>
    </w:lvl>
    <w:lvl w:ilvl="7">
      <w:numFmt w:val="bullet"/>
      <w:lvlText w:val="•"/>
      <w:lvlJc w:val="left"/>
      <w:pPr>
        <w:ind w:left="6232" w:hanging="360"/>
      </w:pPr>
    </w:lvl>
    <w:lvl w:ilvl="8">
      <w:numFmt w:val="bullet"/>
      <w:lvlText w:val="•"/>
      <w:lvlJc w:val="left"/>
      <w:pPr>
        <w:ind w:left="7108" w:hanging="360"/>
      </w:pPr>
    </w:lvl>
  </w:abstractNum>
  <w:abstractNum w:abstractNumId="16" w15:restartNumberingAfterBreak="0">
    <w:nsid w:val="00000412"/>
    <w:multiLevelType w:val="multilevel"/>
    <w:tmpl w:val="00000895"/>
    <w:lvl w:ilvl="0">
      <w:start w:val="1"/>
      <w:numFmt w:val="lowerLetter"/>
      <w:lvlText w:val="%1."/>
      <w:lvlJc w:val="left"/>
      <w:pPr>
        <w:ind w:left="820" w:hanging="720"/>
      </w:pPr>
      <w:rPr>
        <w:rFonts w:ascii="Arial" w:hAnsi="Arial" w:cs="Arial"/>
        <w:b w:val="0"/>
        <w:bCs w:val="0"/>
        <w:sz w:val="24"/>
        <w:szCs w:val="24"/>
      </w:rPr>
    </w:lvl>
    <w:lvl w:ilvl="1">
      <w:start w:val="1"/>
      <w:numFmt w:val="decimal"/>
      <w:lvlText w:val="(%2)"/>
      <w:lvlJc w:val="left"/>
      <w:pPr>
        <w:ind w:left="1540" w:hanging="720"/>
      </w:pPr>
      <w:rPr>
        <w:rFonts w:ascii="Arial" w:hAnsi="Arial" w:cs="Arial"/>
        <w:b w:val="0"/>
        <w:bCs w:val="0"/>
        <w:sz w:val="24"/>
        <w:szCs w:val="24"/>
      </w:rPr>
    </w:lvl>
    <w:lvl w:ilvl="2">
      <w:start w:val="1"/>
      <w:numFmt w:val="lowerRoman"/>
      <w:lvlText w:val="(%3)"/>
      <w:lvlJc w:val="left"/>
      <w:pPr>
        <w:ind w:left="2261" w:hanging="721"/>
      </w:pPr>
      <w:rPr>
        <w:rFonts w:ascii="Arial" w:hAnsi="Arial" w:cs="Arial"/>
        <w:b w:val="0"/>
        <w:bCs w:val="0"/>
        <w:sz w:val="24"/>
        <w:szCs w:val="24"/>
      </w:rPr>
    </w:lvl>
    <w:lvl w:ilvl="3">
      <w:numFmt w:val="bullet"/>
      <w:lvlText w:val="•"/>
      <w:lvlJc w:val="left"/>
      <w:pPr>
        <w:ind w:left="3085" w:hanging="721"/>
      </w:pPr>
    </w:lvl>
    <w:lvl w:ilvl="4">
      <w:numFmt w:val="bullet"/>
      <w:lvlText w:val="•"/>
      <w:lvlJc w:val="left"/>
      <w:pPr>
        <w:ind w:left="3910" w:hanging="721"/>
      </w:pPr>
    </w:lvl>
    <w:lvl w:ilvl="5">
      <w:numFmt w:val="bullet"/>
      <w:lvlText w:val="•"/>
      <w:lvlJc w:val="left"/>
      <w:pPr>
        <w:ind w:left="4735" w:hanging="721"/>
      </w:pPr>
    </w:lvl>
    <w:lvl w:ilvl="6">
      <w:numFmt w:val="bullet"/>
      <w:lvlText w:val="•"/>
      <w:lvlJc w:val="left"/>
      <w:pPr>
        <w:ind w:left="5560" w:hanging="721"/>
      </w:pPr>
    </w:lvl>
    <w:lvl w:ilvl="7">
      <w:numFmt w:val="bullet"/>
      <w:lvlText w:val="•"/>
      <w:lvlJc w:val="left"/>
      <w:pPr>
        <w:ind w:left="6385" w:hanging="721"/>
      </w:pPr>
    </w:lvl>
    <w:lvl w:ilvl="8">
      <w:numFmt w:val="bullet"/>
      <w:lvlText w:val="•"/>
      <w:lvlJc w:val="left"/>
      <w:pPr>
        <w:ind w:left="7210" w:hanging="721"/>
      </w:pPr>
    </w:lvl>
  </w:abstractNum>
  <w:abstractNum w:abstractNumId="17" w15:restartNumberingAfterBreak="0">
    <w:nsid w:val="00000413"/>
    <w:multiLevelType w:val="multilevel"/>
    <w:tmpl w:val="00000896"/>
    <w:lvl w:ilvl="0">
      <w:start w:val="5"/>
      <w:numFmt w:val="lowerLetter"/>
      <w:lvlText w:val="%1."/>
      <w:lvlJc w:val="left"/>
      <w:pPr>
        <w:ind w:left="820" w:hanging="720"/>
      </w:pPr>
      <w:rPr>
        <w:rFonts w:ascii="Arial" w:hAnsi="Arial" w:cs="Arial"/>
        <w:b w:val="0"/>
        <w:bCs w:val="0"/>
        <w:sz w:val="24"/>
        <w:szCs w:val="24"/>
      </w:rPr>
    </w:lvl>
    <w:lvl w:ilvl="1">
      <w:numFmt w:val="bullet"/>
      <w:lvlText w:val="•"/>
      <w:lvlJc w:val="left"/>
      <w:pPr>
        <w:ind w:left="1624" w:hanging="720"/>
      </w:pPr>
    </w:lvl>
    <w:lvl w:ilvl="2">
      <w:numFmt w:val="bullet"/>
      <w:lvlText w:val="•"/>
      <w:lvlJc w:val="left"/>
      <w:pPr>
        <w:ind w:left="2428" w:hanging="720"/>
      </w:pPr>
    </w:lvl>
    <w:lvl w:ilvl="3">
      <w:numFmt w:val="bullet"/>
      <w:lvlText w:val="•"/>
      <w:lvlJc w:val="left"/>
      <w:pPr>
        <w:ind w:left="3232" w:hanging="720"/>
      </w:pPr>
    </w:lvl>
    <w:lvl w:ilvl="4">
      <w:numFmt w:val="bullet"/>
      <w:lvlText w:val="•"/>
      <w:lvlJc w:val="left"/>
      <w:pPr>
        <w:ind w:left="4036" w:hanging="720"/>
      </w:pPr>
    </w:lvl>
    <w:lvl w:ilvl="5">
      <w:numFmt w:val="bullet"/>
      <w:lvlText w:val="•"/>
      <w:lvlJc w:val="left"/>
      <w:pPr>
        <w:ind w:left="4840" w:hanging="720"/>
      </w:pPr>
    </w:lvl>
    <w:lvl w:ilvl="6">
      <w:numFmt w:val="bullet"/>
      <w:lvlText w:val="•"/>
      <w:lvlJc w:val="left"/>
      <w:pPr>
        <w:ind w:left="5644" w:hanging="720"/>
      </w:pPr>
    </w:lvl>
    <w:lvl w:ilvl="7">
      <w:numFmt w:val="bullet"/>
      <w:lvlText w:val="•"/>
      <w:lvlJc w:val="left"/>
      <w:pPr>
        <w:ind w:left="6448" w:hanging="720"/>
      </w:pPr>
    </w:lvl>
    <w:lvl w:ilvl="8">
      <w:numFmt w:val="bullet"/>
      <w:lvlText w:val="•"/>
      <w:lvlJc w:val="left"/>
      <w:pPr>
        <w:ind w:left="7252" w:hanging="720"/>
      </w:pPr>
    </w:lvl>
  </w:abstractNum>
  <w:abstractNum w:abstractNumId="18" w15:restartNumberingAfterBreak="0">
    <w:nsid w:val="00000414"/>
    <w:multiLevelType w:val="multilevel"/>
    <w:tmpl w:val="00000897"/>
    <w:lvl w:ilvl="0">
      <w:start w:val="1"/>
      <w:numFmt w:val="lowerLetter"/>
      <w:lvlText w:val="%1."/>
      <w:lvlJc w:val="left"/>
      <w:pPr>
        <w:ind w:left="820" w:hanging="720"/>
      </w:pPr>
      <w:rPr>
        <w:rFonts w:ascii="Arial" w:hAnsi="Arial" w:cs="Arial"/>
        <w:b w:val="0"/>
        <w:bCs w:val="0"/>
        <w:sz w:val="24"/>
        <w:szCs w:val="24"/>
      </w:rPr>
    </w:lvl>
    <w:lvl w:ilvl="1">
      <w:start w:val="1"/>
      <w:numFmt w:val="decimal"/>
      <w:lvlText w:val="(%2)"/>
      <w:lvlJc w:val="left"/>
      <w:pPr>
        <w:ind w:left="1540" w:hanging="720"/>
      </w:pPr>
      <w:rPr>
        <w:rFonts w:ascii="Arial" w:hAnsi="Arial" w:cs="Arial"/>
        <w:b w:val="0"/>
        <w:bCs w:val="0"/>
        <w:sz w:val="24"/>
        <w:szCs w:val="24"/>
      </w:rPr>
    </w:lvl>
    <w:lvl w:ilvl="2">
      <w:start w:val="1"/>
      <w:numFmt w:val="lowerRoman"/>
      <w:lvlText w:val="(%3)"/>
      <w:lvlJc w:val="left"/>
      <w:pPr>
        <w:ind w:left="2261" w:hanging="721"/>
      </w:pPr>
      <w:rPr>
        <w:rFonts w:ascii="Arial" w:hAnsi="Arial" w:cs="Arial"/>
        <w:b w:val="0"/>
        <w:bCs w:val="0"/>
        <w:sz w:val="24"/>
        <w:szCs w:val="24"/>
      </w:rPr>
    </w:lvl>
    <w:lvl w:ilvl="3">
      <w:numFmt w:val="bullet"/>
      <w:lvlText w:val="•"/>
      <w:lvlJc w:val="left"/>
      <w:pPr>
        <w:ind w:left="2261" w:hanging="721"/>
      </w:pPr>
    </w:lvl>
    <w:lvl w:ilvl="4">
      <w:numFmt w:val="bullet"/>
      <w:lvlText w:val="•"/>
      <w:lvlJc w:val="left"/>
      <w:pPr>
        <w:ind w:left="3200" w:hanging="721"/>
      </w:pPr>
    </w:lvl>
    <w:lvl w:ilvl="5">
      <w:numFmt w:val="bullet"/>
      <w:lvlText w:val="•"/>
      <w:lvlJc w:val="left"/>
      <w:pPr>
        <w:ind w:left="4140" w:hanging="721"/>
      </w:pPr>
    </w:lvl>
    <w:lvl w:ilvl="6">
      <w:numFmt w:val="bullet"/>
      <w:lvlText w:val="•"/>
      <w:lvlJc w:val="left"/>
      <w:pPr>
        <w:ind w:left="5080" w:hanging="721"/>
      </w:pPr>
    </w:lvl>
    <w:lvl w:ilvl="7">
      <w:numFmt w:val="bullet"/>
      <w:lvlText w:val="•"/>
      <w:lvlJc w:val="left"/>
      <w:pPr>
        <w:ind w:left="6020" w:hanging="721"/>
      </w:pPr>
    </w:lvl>
    <w:lvl w:ilvl="8">
      <w:numFmt w:val="bullet"/>
      <w:lvlText w:val="•"/>
      <w:lvlJc w:val="left"/>
      <w:pPr>
        <w:ind w:left="6960" w:hanging="721"/>
      </w:pPr>
    </w:lvl>
  </w:abstractNum>
  <w:abstractNum w:abstractNumId="19" w15:restartNumberingAfterBreak="0">
    <w:nsid w:val="00000415"/>
    <w:multiLevelType w:val="multilevel"/>
    <w:tmpl w:val="00000898"/>
    <w:lvl w:ilvl="0">
      <w:start w:val="1"/>
      <w:numFmt w:val="lowerLetter"/>
      <w:lvlText w:val="%1."/>
      <w:lvlJc w:val="left"/>
      <w:pPr>
        <w:ind w:left="820" w:hanging="720"/>
      </w:pPr>
      <w:rPr>
        <w:rFonts w:ascii="Arial" w:hAnsi="Arial" w:cs="Arial"/>
        <w:b w:val="0"/>
        <w:bCs w:val="0"/>
        <w:sz w:val="24"/>
        <w:szCs w:val="24"/>
      </w:rPr>
    </w:lvl>
    <w:lvl w:ilvl="1">
      <w:start w:val="1"/>
      <w:numFmt w:val="decimal"/>
      <w:lvlText w:val="(%2)"/>
      <w:lvlJc w:val="left"/>
      <w:pPr>
        <w:ind w:left="1540" w:hanging="720"/>
      </w:pPr>
      <w:rPr>
        <w:rFonts w:ascii="Arial" w:hAnsi="Arial" w:cs="Arial"/>
        <w:b w:val="0"/>
        <w:bCs w:val="0"/>
        <w:sz w:val="24"/>
        <w:szCs w:val="24"/>
      </w:rPr>
    </w:lvl>
    <w:lvl w:ilvl="2">
      <w:start w:val="1"/>
      <w:numFmt w:val="lowerRoman"/>
      <w:lvlText w:val="(%3)"/>
      <w:lvlJc w:val="left"/>
      <w:pPr>
        <w:ind w:left="2261" w:hanging="721"/>
      </w:pPr>
      <w:rPr>
        <w:rFonts w:ascii="Arial" w:hAnsi="Arial" w:cs="Arial"/>
        <w:b w:val="0"/>
        <w:bCs w:val="0"/>
        <w:sz w:val="24"/>
        <w:szCs w:val="24"/>
      </w:rPr>
    </w:lvl>
    <w:lvl w:ilvl="3">
      <w:numFmt w:val="bullet"/>
      <w:lvlText w:val="•"/>
      <w:lvlJc w:val="left"/>
      <w:pPr>
        <w:ind w:left="3085" w:hanging="721"/>
      </w:pPr>
    </w:lvl>
    <w:lvl w:ilvl="4">
      <w:numFmt w:val="bullet"/>
      <w:lvlText w:val="•"/>
      <w:lvlJc w:val="left"/>
      <w:pPr>
        <w:ind w:left="3910" w:hanging="721"/>
      </w:pPr>
    </w:lvl>
    <w:lvl w:ilvl="5">
      <w:numFmt w:val="bullet"/>
      <w:lvlText w:val="•"/>
      <w:lvlJc w:val="left"/>
      <w:pPr>
        <w:ind w:left="4735" w:hanging="721"/>
      </w:pPr>
    </w:lvl>
    <w:lvl w:ilvl="6">
      <w:numFmt w:val="bullet"/>
      <w:lvlText w:val="•"/>
      <w:lvlJc w:val="left"/>
      <w:pPr>
        <w:ind w:left="5560" w:hanging="721"/>
      </w:pPr>
    </w:lvl>
    <w:lvl w:ilvl="7">
      <w:numFmt w:val="bullet"/>
      <w:lvlText w:val="•"/>
      <w:lvlJc w:val="left"/>
      <w:pPr>
        <w:ind w:left="6385" w:hanging="721"/>
      </w:pPr>
    </w:lvl>
    <w:lvl w:ilvl="8">
      <w:numFmt w:val="bullet"/>
      <w:lvlText w:val="•"/>
      <w:lvlJc w:val="left"/>
      <w:pPr>
        <w:ind w:left="7210" w:hanging="721"/>
      </w:pPr>
    </w:lvl>
  </w:abstractNum>
  <w:abstractNum w:abstractNumId="20" w15:restartNumberingAfterBreak="0">
    <w:nsid w:val="0DD84A0A"/>
    <w:multiLevelType w:val="hybridMultilevel"/>
    <w:tmpl w:val="02CEF5BA"/>
    <w:lvl w:ilvl="0" w:tplc="51BE5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33A25AC"/>
    <w:multiLevelType w:val="hybridMultilevel"/>
    <w:tmpl w:val="FE966392"/>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2E3A19C3"/>
    <w:multiLevelType w:val="hybridMultilevel"/>
    <w:tmpl w:val="FF18F7A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28F54B1"/>
    <w:multiLevelType w:val="hybridMultilevel"/>
    <w:tmpl w:val="8786A52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2EB0F41"/>
    <w:multiLevelType w:val="hybridMultilevel"/>
    <w:tmpl w:val="D4AEAA14"/>
    <w:lvl w:ilvl="0" w:tplc="0409000F">
      <w:start w:val="1"/>
      <w:numFmt w:val="decimal"/>
      <w:lvlText w:val="%1."/>
      <w:lvlJc w:val="left"/>
      <w:pPr>
        <w:ind w:left="820" w:hanging="360"/>
      </w:pPr>
      <w:rPr>
        <w:rFonts w:cs="Times New Roman"/>
      </w:rPr>
    </w:lvl>
    <w:lvl w:ilvl="1" w:tplc="04090019">
      <w:start w:val="1"/>
      <w:numFmt w:val="lowerLetter"/>
      <w:lvlText w:val="%2."/>
      <w:lvlJc w:val="left"/>
      <w:pPr>
        <w:ind w:left="1540" w:hanging="360"/>
      </w:pPr>
      <w:rPr>
        <w:rFonts w:cs="Times New Roman"/>
      </w:rPr>
    </w:lvl>
    <w:lvl w:ilvl="2" w:tplc="0409001B" w:tentative="1">
      <w:start w:val="1"/>
      <w:numFmt w:val="lowerRoman"/>
      <w:lvlText w:val="%3."/>
      <w:lvlJc w:val="right"/>
      <w:pPr>
        <w:ind w:left="2260" w:hanging="180"/>
      </w:pPr>
      <w:rPr>
        <w:rFonts w:cs="Times New Roman"/>
      </w:rPr>
    </w:lvl>
    <w:lvl w:ilvl="3" w:tplc="0409000F" w:tentative="1">
      <w:start w:val="1"/>
      <w:numFmt w:val="decimal"/>
      <w:lvlText w:val="%4."/>
      <w:lvlJc w:val="left"/>
      <w:pPr>
        <w:ind w:left="2980" w:hanging="360"/>
      </w:pPr>
      <w:rPr>
        <w:rFonts w:cs="Times New Roman"/>
      </w:rPr>
    </w:lvl>
    <w:lvl w:ilvl="4" w:tplc="04090019" w:tentative="1">
      <w:start w:val="1"/>
      <w:numFmt w:val="lowerLetter"/>
      <w:lvlText w:val="%5."/>
      <w:lvlJc w:val="left"/>
      <w:pPr>
        <w:ind w:left="3700" w:hanging="360"/>
      </w:pPr>
      <w:rPr>
        <w:rFonts w:cs="Times New Roman"/>
      </w:rPr>
    </w:lvl>
    <w:lvl w:ilvl="5" w:tplc="0409001B" w:tentative="1">
      <w:start w:val="1"/>
      <w:numFmt w:val="lowerRoman"/>
      <w:lvlText w:val="%6."/>
      <w:lvlJc w:val="right"/>
      <w:pPr>
        <w:ind w:left="4420" w:hanging="180"/>
      </w:pPr>
      <w:rPr>
        <w:rFonts w:cs="Times New Roman"/>
      </w:rPr>
    </w:lvl>
    <w:lvl w:ilvl="6" w:tplc="0409000F" w:tentative="1">
      <w:start w:val="1"/>
      <w:numFmt w:val="decimal"/>
      <w:lvlText w:val="%7."/>
      <w:lvlJc w:val="left"/>
      <w:pPr>
        <w:ind w:left="5140" w:hanging="360"/>
      </w:pPr>
      <w:rPr>
        <w:rFonts w:cs="Times New Roman"/>
      </w:rPr>
    </w:lvl>
    <w:lvl w:ilvl="7" w:tplc="04090019" w:tentative="1">
      <w:start w:val="1"/>
      <w:numFmt w:val="lowerLetter"/>
      <w:lvlText w:val="%8."/>
      <w:lvlJc w:val="left"/>
      <w:pPr>
        <w:ind w:left="5860" w:hanging="360"/>
      </w:pPr>
      <w:rPr>
        <w:rFonts w:cs="Times New Roman"/>
      </w:rPr>
    </w:lvl>
    <w:lvl w:ilvl="8" w:tplc="0409001B" w:tentative="1">
      <w:start w:val="1"/>
      <w:numFmt w:val="lowerRoman"/>
      <w:lvlText w:val="%9."/>
      <w:lvlJc w:val="right"/>
      <w:pPr>
        <w:ind w:left="6580" w:hanging="180"/>
      </w:pPr>
      <w:rPr>
        <w:rFonts w:cs="Times New Roman"/>
      </w:rPr>
    </w:lvl>
  </w:abstractNum>
  <w:abstractNum w:abstractNumId="25" w15:restartNumberingAfterBreak="0">
    <w:nsid w:val="3B78361A"/>
    <w:multiLevelType w:val="hybridMultilevel"/>
    <w:tmpl w:val="3D0C5BA4"/>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8F27082">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DF104B3"/>
    <w:multiLevelType w:val="hybridMultilevel"/>
    <w:tmpl w:val="13867F3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9737EAC"/>
    <w:multiLevelType w:val="hybridMultilevel"/>
    <w:tmpl w:val="B84E30EA"/>
    <w:lvl w:ilvl="0" w:tplc="04090019">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8" w15:restartNumberingAfterBreak="0">
    <w:nsid w:val="4F511946"/>
    <w:multiLevelType w:val="hybridMultilevel"/>
    <w:tmpl w:val="7EFCEE9A"/>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68CC18D9"/>
    <w:multiLevelType w:val="hybridMultilevel"/>
    <w:tmpl w:val="08F02B6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4D13E5C"/>
    <w:multiLevelType w:val="hybridMultilevel"/>
    <w:tmpl w:val="D1CC0556"/>
    <w:lvl w:ilvl="0" w:tplc="2252175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18"/>
  </w:num>
  <w:num w:numId="3">
    <w:abstractNumId w:val="17"/>
  </w:num>
  <w:num w:numId="4">
    <w:abstractNumId w:val="16"/>
  </w:num>
  <w:num w:numId="5">
    <w:abstractNumId w:val="15"/>
  </w:num>
  <w:num w:numId="6">
    <w:abstractNumId w:val="14"/>
  </w:num>
  <w:num w:numId="7">
    <w:abstractNumId w:val="13"/>
  </w:num>
  <w:num w:numId="8">
    <w:abstractNumId w:val="12"/>
  </w:num>
  <w:num w:numId="9">
    <w:abstractNumId w:val="11"/>
  </w:num>
  <w:num w:numId="10">
    <w:abstractNumId w:val="1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2"/>
  </w:num>
  <w:num w:numId="22">
    <w:abstractNumId w:val="23"/>
  </w:num>
  <w:num w:numId="23">
    <w:abstractNumId w:val="24"/>
  </w:num>
  <w:num w:numId="24">
    <w:abstractNumId w:val="25"/>
  </w:num>
  <w:num w:numId="25">
    <w:abstractNumId w:val="27"/>
  </w:num>
  <w:num w:numId="26">
    <w:abstractNumId w:val="28"/>
  </w:num>
  <w:num w:numId="27">
    <w:abstractNumId w:val="26"/>
  </w:num>
  <w:num w:numId="28">
    <w:abstractNumId w:val="29"/>
  </w:num>
  <w:num w:numId="29">
    <w:abstractNumId w:val="30"/>
  </w:num>
  <w:num w:numId="30">
    <w:abstractNumId w:val="20"/>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2B0"/>
    <w:rsid w:val="00012380"/>
    <w:rsid w:val="00013893"/>
    <w:rsid w:val="00044D8D"/>
    <w:rsid w:val="00045664"/>
    <w:rsid w:val="000630AC"/>
    <w:rsid w:val="00064999"/>
    <w:rsid w:val="000709F9"/>
    <w:rsid w:val="0008161A"/>
    <w:rsid w:val="0009046A"/>
    <w:rsid w:val="000A60FE"/>
    <w:rsid w:val="000A6CC0"/>
    <w:rsid w:val="000B4952"/>
    <w:rsid w:val="000E6339"/>
    <w:rsid w:val="000E6850"/>
    <w:rsid w:val="000F0FFD"/>
    <w:rsid w:val="001006B5"/>
    <w:rsid w:val="00103595"/>
    <w:rsid w:val="00103CAE"/>
    <w:rsid w:val="0011515C"/>
    <w:rsid w:val="00115D25"/>
    <w:rsid w:val="001216EB"/>
    <w:rsid w:val="001239C1"/>
    <w:rsid w:val="00137A71"/>
    <w:rsid w:val="00152726"/>
    <w:rsid w:val="001707BF"/>
    <w:rsid w:val="00175EB6"/>
    <w:rsid w:val="0018790C"/>
    <w:rsid w:val="001A3C08"/>
    <w:rsid w:val="001A54E7"/>
    <w:rsid w:val="001B23E4"/>
    <w:rsid w:val="001B5147"/>
    <w:rsid w:val="001D2772"/>
    <w:rsid w:val="001D799F"/>
    <w:rsid w:val="001E41E3"/>
    <w:rsid w:val="00210A32"/>
    <w:rsid w:val="00227C83"/>
    <w:rsid w:val="00273C51"/>
    <w:rsid w:val="002912BB"/>
    <w:rsid w:val="002D6309"/>
    <w:rsid w:val="002D7560"/>
    <w:rsid w:val="002E5F8A"/>
    <w:rsid w:val="002F34E1"/>
    <w:rsid w:val="002F611B"/>
    <w:rsid w:val="00300443"/>
    <w:rsid w:val="003045A6"/>
    <w:rsid w:val="003132DE"/>
    <w:rsid w:val="003201D5"/>
    <w:rsid w:val="0033535B"/>
    <w:rsid w:val="003362B2"/>
    <w:rsid w:val="00343372"/>
    <w:rsid w:val="00343DF6"/>
    <w:rsid w:val="0034415A"/>
    <w:rsid w:val="003671C1"/>
    <w:rsid w:val="00374ADA"/>
    <w:rsid w:val="003A595D"/>
    <w:rsid w:val="003B08B3"/>
    <w:rsid w:val="003B2DDA"/>
    <w:rsid w:val="003B3385"/>
    <w:rsid w:val="003B766E"/>
    <w:rsid w:val="003C369B"/>
    <w:rsid w:val="003C6685"/>
    <w:rsid w:val="003E1FCD"/>
    <w:rsid w:val="003E7158"/>
    <w:rsid w:val="003F025E"/>
    <w:rsid w:val="00407688"/>
    <w:rsid w:val="00415D43"/>
    <w:rsid w:val="00424520"/>
    <w:rsid w:val="00435766"/>
    <w:rsid w:val="00437758"/>
    <w:rsid w:val="004425B4"/>
    <w:rsid w:val="004511FE"/>
    <w:rsid w:val="00473153"/>
    <w:rsid w:val="004752B5"/>
    <w:rsid w:val="00477524"/>
    <w:rsid w:val="00481DC3"/>
    <w:rsid w:val="004857E5"/>
    <w:rsid w:val="004B36F7"/>
    <w:rsid w:val="004C45BE"/>
    <w:rsid w:val="004D21DB"/>
    <w:rsid w:val="00513366"/>
    <w:rsid w:val="00515777"/>
    <w:rsid w:val="0052535B"/>
    <w:rsid w:val="0054228A"/>
    <w:rsid w:val="00544F22"/>
    <w:rsid w:val="0054555B"/>
    <w:rsid w:val="00564310"/>
    <w:rsid w:val="00572DED"/>
    <w:rsid w:val="00576D3A"/>
    <w:rsid w:val="005800B9"/>
    <w:rsid w:val="005809D6"/>
    <w:rsid w:val="0058665E"/>
    <w:rsid w:val="00595205"/>
    <w:rsid w:val="005B5B4B"/>
    <w:rsid w:val="005C1C9D"/>
    <w:rsid w:val="005C2557"/>
    <w:rsid w:val="005D7CBE"/>
    <w:rsid w:val="005F1CE9"/>
    <w:rsid w:val="005F5D6D"/>
    <w:rsid w:val="005F79F7"/>
    <w:rsid w:val="005F7B26"/>
    <w:rsid w:val="00602639"/>
    <w:rsid w:val="0062222E"/>
    <w:rsid w:val="00641402"/>
    <w:rsid w:val="0064717B"/>
    <w:rsid w:val="006604B7"/>
    <w:rsid w:val="00696EC7"/>
    <w:rsid w:val="006B40E5"/>
    <w:rsid w:val="006C0656"/>
    <w:rsid w:val="006D5C1F"/>
    <w:rsid w:val="006E2F3F"/>
    <w:rsid w:val="00705113"/>
    <w:rsid w:val="00714565"/>
    <w:rsid w:val="007266D8"/>
    <w:rsid w:val="00743C0F"/>
    <w:rsid w:val="0074774E"/>
    <w:rsid w:val="00764EF6"/>
    <w:rsid w:val="00781EAB"/>
    <w:rsid w:val="007E2938"/>
    <w:rsid w:val="007E31CF"/>
    <w:rsid w:val="00815817"/>
    <w:rsid w:val="00831973"/>
    <w:rsid w:val="0083505A"/>
    <w:rsid w:val="00841426"/>
    <w:rsid w:val="008428A6"/>
    <w:rsid w:val="0085006E"/>
    <w:rsid w:val="0085637D"/>
    <w:rsid w:val="00860E52"/>
    <w:rsid w:val="00865BB8"/>
    <w:rsid w:val="00871AEF"/>
    <w:rsid w:val="008A361A"/>
    <w:rsid w:val="008B0A42"/>
    <w:rsid w:val="008B6E8D"/>
    <w:rsid w:val="008D051D"/>
    <w:rsid w:val="008F4EDD"/>
    <w:rsid w:val="00915872"/>
    <w:rsid w:val="009200D3"/>
    <w:rsid w:val="009565BC"/>
    <w:rsid w:val="00963437"/>
    <w:rsid w:val="009703F2"/>
    <w:rsid w:val="00977936"/>
    <w:rsid w:val="009833FB"/>
    <w:rsid w:val="0099203B"/>
    <w:rsid w:val="009921F2"/>
    <w:rsid w:val="009948CB"/>
    <w:rsid w:val="009A77AB"/>
    <w:rsid w:val="009B279B"/>
    <w:rsid w:val="009C1669"/>
    <w:rsid w:val="009C1F1F"/>
    <w:rsid w:val="009C235A"/>
    <w:rsid w:val="009C2DFD"/>
    <w:rsid w:val="009C4DCF"/>
    <w:rsid w:val="009F3E90"/>
    <w:rsid w:val="00A02F2A"/>
    <w:rsid w:val="00A038D4"/>
    <w:rsid w:val="00A07211"/>
    <w:rsid w:val="00A473BF"/>
    <w:rsid w:val="00A5455A"/>
    <w:rsid w:val="00A570EF"/>
    <w:rsid w:val="00A702B0"/>
    <w:rsid w:val="00A86511"/>
    <w:rsid w:val="00AC767E"/>
    <w:rsid w:val="00AF3A52"/>
    <w:rsid w:val="00AF7478"/>
    <w:rsid w:val="00B037BC"/>
    <w:rsid w:val="00B619D9"/>
    <w:rsid w:val="00B6227F"/>
    <w:rsid w:val="00B9161E"/>
    <w:rsid w:val="00BC1535"/>
    <w:rsid w:val="00BC4D0C"/>
    <w:rsid w:val="00BD2556"/>
    <w:rsid w:val="00BE2A31"/>
    <w:rsid w:val="00BF2FF8"/>
    <w:rsid w:val="00BF6AD2"/>
    <w:rsid w:val="00C26873"/>
    <w:rsid w:val="00C26BA5"/>
    <w:rsid w:val="00C3461F"/>
    <w:rsid w:val="00C61EAC"/>
    <w:rsid w:val="00C61F2B"/>
    <w:rsid w:val="00C634A7"/>
    <w:rsid w:val="00C64C72"/>
    <w:rsid w:val="00C907F9"/>
    <w:rsid w:val="00C93C03"/>
    <w:rsid w:val="00C95837"/>
    <w:rsid w:val="00CA0B6F"/>
    <w:rsid w:val="00CB3A70"/>
    <w:rsid w:val="00CB6107"/>
    <w:rsid w:val="00CB6707"/>
    <w:rsid w:val="00CC0D9A"/>
    <w:rsid w:val="00CE4CB2"/>
    <w:rsid w:val="00CE518B"/>
    <w:rsid w:val="00CF2280"/>
    <w:rsid w:val="00CF25DB"/>
    <w:rsid w:val="00D02031"/>
    <w:rsid w:val="00D077C4"/>
    <w:rsid w:val="00D12033"/>
    <w:rsid w:val="00D1291F"/>
    <w:rsid w:val="00D25D4D"/>
    <w:rsid w:val="00D3481A"/>
    <w:rsid w:val="00D34976"/>
    <w:rsid w:val="00D406B3"/>
    <w:rsid w:val="00D538A8"/>
    <w:rsid w:val="00D5778F"/>
    <w:rsid w:val="00D668C1"/>
    <w:rsid w:val="00D75DF2"/>
    <w:rsid w:val="00D80F51"/>
    <w:rsid w:val="00D87EC3"/>
    <w:rsid w:val="00D9374B"/>
    <w:rsid w:val="00DB1219"/>
    <w:rsid w:val="00DC6A53"/>
    <w:rsid w:val="00DC704C"/>
    <w:rsid w:val="00DD00DF"/>
    <w:rsid w:val="00DD0383"/>
    <w:rsid w:val="00DD0BBB"/>
    <w:rsid w:val="00DD3659"/>
    <w:rsid w:val="00DE46D4"/>
    <w:rsid w:val="00E013B7"/>
    <w:rsid w:val="00E01A8A"/>
    <w:rsid w:val="00E13D70"/>
    <w:rsid w:val="00E17090"/>
    <w:rsid w:val="00E20F5B"/>
    <w:rsid w:val="00E21719"/>
    <w:rsid w:val="00E67E60"/>
    <w:rsid w:val="00E80E1E"/>
    <w:rsid w:val="00EB1E6C"/>
    <w:rsid w:val="00EB69B5"/>
    <w:rsid w:val="00EC0035"/>
    <w:rsid w:val="00EC205A"/>
    <w:rsid w:val="00EC33C7"/>
    <w:rsid w:val="00EC5D43"/>
    <w:rsid w:val="00ED4020"/>
    <w:rsid w:val="00ED6BE2"/>
    <w:rsid w:val="00ED6FB9"/>
    <w:rsid w:val="00EE0659"/>
    <w:rsid w:val="00EE5176"/>
    <w:rsid w:val="00EE7401"/>
    <w:rsid w:val="00EF5003"/>
    <w:rsid w:val="00F02301"/>
    <w:rsid w:val="00F16962"/>
    <w:rsid w:val="00F20B81"/>
    <w:rsid w:val="00F244FC"/>
    <w:rsid w:val="00F2471E"/>
    <w:rsid w:val="00F4004F"/>
    <w:rsid w:val="00F413C4"/>
    <w:rsid w:val="00F4430E"/>
    <w:rsid w:val="00F740F9"/>
    <w:rsid w:val="00F87F43"/>
    <w:rsid w:val="00F92F5F"/>
    <w:rsid w:val="00FA3F70"/>
    <w:rsid w:val="00FB0E8C"/>
    <w:rsid w:val="00FB30A1"/>
    <w:rsid w:val="00FC0953"/>
    <w:rsid w:val="00FC6C1F"/>
    <w:rsid w:val="00FD3130"/>
    <w:rsid w:val="00FD5DCA"/>
    <w:rsid w:val="00FE0700"/>
    <w:rsid w:val="00FE40E8"/>
    <w:rsid w:val="00FF1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D113D5E-E7BD-40BC-9C5A-9308C76A7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8665E"/>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styleId="Heading1">
    <w:name w:val="heading 1"/>
    <w:basedOn w:val="Normal"/>
    <w:next w:val="Normal"/>
    <w:link w:val="Heading1Char"/>
    <w:uiPriority w:val="1"/>
    <w:qFormat/>
    <w:rsid w:val="0058665E"/>
    <w:pPr>
      <w:spacing w:before="65"/>
      <w:ind w:left="100"/>
      <w:outlineLvl w:val="0"/>
    </w:pPr>
    <w:rPr>
      <w:rFonts w:ascii="Arial" w:hAnsi="Arial" w:cs="Arial"/>
      <w:b/>
      <w:bCs/>
      <w:sz w:val="28"/>
      <w:szCs w:val="28"/>
    </w:rPr>
  </w:style>
  <w:style w:type="paragraph" w:styleId="Heading2">
    <w:name w:val="heading 2"/>
    <w:basedOn w:val="Normal"/>
    <w:next w:val="Normal"/>
    <w:link w:val="Heading2Char"/>
    <w:uiPriority w:val="1"/>
    <w:qFormat/>
    <w:rsid w:val="0058665E"/>
    <w:pPr>
      <w:ind w:left="100"/>
      <w:outlineLvl w:val="1"/>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8665E"/>
    <w:rPr>
      <w:rFonts w:ascii="Arial" w:eastAsiaTheme="minorEastAsia" w:hAnsi="Arial" w:cs="Arial"/>
      <w:b/>
      <w:bCs/>
      <w:sz w:val="28"/>
      <w:szCs w:val="28"/>
    </w:rPr>
  </w:style>
  <w:style w:type="character" w:customStyle="1" w:styleId="Heading2Char">
    <w:name w:val="Heading 2 Char"/>
    <w:basedOn w:val="DefaultParagraphFont"/>
    <w:link w:val="Heading2"/>
    <w:uiPriority w:val="1"/>
    <w:rsid w:val="0058665E"/>
    <w:rPr>
      <w:rFonts w:ascii="Arial" w:eastAsiaTheme="minorEastAsia" w:hAnsi="Arial" w:cs="Arial"/>
      <w:b/>
      <w:bCs/>
      <w:sz w:val="24"/>
      <w:szCs w:val="24"/>
    </w:rPr>
  </w:style>
  <w:style w:type="paragraph" w:styleId="BodyText">
    <w:name w:val="Body Text"/>
    <w:basedOn w:val="Normal"/>
    <w:link w:val="BodyTextChar"/>
    <w:uiPriority w:val="1"/>
    <w:qFormat/>
    <w:rsid w:val="0058665E"/>
    <w:pPr>
      <w:ind w:left="100"/>
    </w:pPr>
    <w:rPr>
      <w:rFonts w:ascii="Arial" w:hAnsi="Arial" w:cs="Arial"/>
    </w:rPr>
  </w:style>
  <w:style w:type="character" w:customStyle="1" w:styleId="BodyTextChar">
    <w:name w:val="Body Text Char"/>
    <w:basedOn w:val="DefaultParagraphFont"/>
    <w:link w:val="BodyText"/>
    <w:uiPriority w:val="1"/>
    <w:rsid w:val="0058665E"/>
    <w:rPr>
      <w:rFonts w:ascii="Arial" w:eastAsiaTheme="minorEastAsia" w:hAnsi="Arial" w:cs="Arial"/>
      <w:sz w:val="24"/>
      <w:szCs w:val="24"/>
    </w:rPr>
  </w:style>
  <w:style w:type="paragraph" w:styleId="ListParagraph">
    <w:name w:val="List Paragraph"/>
    <w:basedOn w:val="Normal"/>
    <w:uiPriority w:val="1"/>
    <w:qFormat/>
    <w:rsid w:val="0058665E"/>
  </w:style>
  <w:style w:type="paragraph" w:customStyle="1" w:styleId="TableParagraph">
    <w:name w:val="Table Paragraph"/>
    <w:basedOn w:val="Normal"/>
    <w:uiPriority w:val="1"/>
    <w:qFormat/>
    <w:rsid w:val="0058665E"/>
  </w:style>
  <w:style w:type="paragraph" w:styleId="Header">
    <w:name w:val="header"/>
    <w:basedOn w:val="Normal"/>
    <w:link w:val="HeaderChar"/>
    <w:unhideWhenUsed/>
    <w:rsid w:val="0058665E"/>
    <w:pPr>
      <w:tabs>
        <w:tab w:val="center" w:pos="4680"/>
        <w:tab w:val="right" w:pos="9360"/>
      </w:tabs>
    </w:pPr>
  </w:style>
  <w:style w:type="character" w:customStyle="1" w:styleId="HeaderChar">
    <w:name w:val="Header Char"/>
    <w:basedOn w:val="DefaultParagraphFont"/>
    <w:link w:val="Header"/>
    <w:rsid w:val="0058665E"/>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58665E"/>
    <w:pPr>
      <w:tabs>
        <w:tab w:val="center" w:pos="4680"/>
        <w:tab w:val="right" w:pos="9360"/>
      </w:tabs>
    </w:pPr>
  </w:style>
  <w:style w:type="character" w:customStyle="1" w:styleId="FooterChar">
    <w:name w:val="Footer Char"/>
    <w:basedOn w:val="DefaultParagraphFont"/>
    <w:link w:val="Footer"/>
    <w:uiPriority w:val="99"/>
    <w:rsid w:val="0058665E"/>
    <w:rPr>
      <w:rFonts w:ascii="Times New Roman" w:eastAsiaTheme="minorEastAsia" w:hAnsi="Times New Roman" w:cs="Times New Roman"/>
      <w:sz w:val="24"/>
      <w:szCs w:val="24"/>
    </w:rPr>
  </w:style>
  <w:style w:type="paragraph" w:customStyle="1" w:styleId="Default">
    <w:name w:val="Default"/>
    <w:rsid w:val="0058665E"/>
    <w:pPr>
      <w:autoSpaceDE w:val="0"/>
      <w:autoSpaceDN w:val="0"/>
      <w:adjustRightInd w:val="0"/>
      <w:spacing w:after="0" w:line="240" w:lineRule="auto"/>
    </w:pPr>
    <w:rPr>
      <w:rFonts w:ascii="Arial" w:eastAsiaTheme="minorEastAsia" w:hAnsi="Arial" w:cs="Arial"/>
      <w:color w:val="000000"/>
      <w:sz w:val="24"/>
      <w:szCs w:val="24"/>
    </w:rPr>
  </w:style>
  <w:style w:type="paragraph" w:styleId="BalloonText">
    <w:name w:val="Balloon Text"/>
    <w:basedOn w:val="Normal"/>
    <w:link w:val="BalloonTextChar"/>
    <w:uiPriority w:val="99"/>
    <w:semiHidden/>
    <w:unhideWhenUsed/>
    <w:rsid w:val="005866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65E"/>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resource-center/sanctions/SDN-List/Pages/default.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reasury.gov/resource-center/sanctions/SDN-List/Pages/default.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untreaty.un.org/English/Terrorism.asp)%3B" TargetMode="External"/><Relationship Id="rId4" Type="http://schemas.openxmlformats.org/officeDocument/2006/relationships/webSettings" Target="webSettings.xml"/><Relationship Id="rId9" Type="http://schemas.openxmlformats.org/officeDocument/2006/relationships/hyperlink" Target="http://www.un.org/Docs/sc/committees/1267/1267ListEng.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1819</Words>
  <Characters>10373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McGunnigle</dc:creator>
  <cp:keywords/>
  <dc:description/>
  <cp:lastModifiedBy>User</cp:lastModifiedBy>
  <cp:revision>2</cp:revision>
  <dcterms:created xsi:type="dcterms:W3CDTF">2015-12-24T08:46:00Z</dcterms:created>
  <dcterms:modified xsi:type="dcterms:W3CDTF">2015-12-24T08:46:00Z</dcterms:modified>
</cp:coreProperties>
</file>